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DF121" w14:textId="77777777" w:rsidR="00326489" w:rsidRPr="00540F78" w:rsidRDefault="00326489" w:rsidP="00326489">
      <w:pPr>
        <w:widowControl w:val="0"/>
        <w:suppressAutoHyphens/>
        <w:autoSpaceDE w:val="0"/>
        <w:spacing w:line="276" w:lineRule="auto"/>
        <w:rPr>
          <w:rFonts w:eastAsiaTheme="minorEastAsia"/>
          <w:b/>
          <w:sz w:val="22"/>
          <w:szCs w:val="22"/>
        </w:rPr>
      </w:pPr>
      <w:r w:rsidRPr="00540F78">
        <w:rPr>
          <w:rFonts w:eastAsiaTheme="minorEastAsia"/>
          <w:b/>
          <w:sz w:val="22"/>
          <w:szCs w:val="22"/>
          <w:u w:val="single"/>
          <w:lang w:eastAsia="ar-SA"/>
        </w:rPr>
        <w:t xml:space="preserve">ALLEGATO 1 Istanza di partecipazione </w:t>
      </w:r>
    </w:p>
    <w:p w14:paraId="7A98299F" w14:textId="77777777" w:rsidR="00326489" w:rsidRPr="00540F78" w:rsidRDefault="00326489" w:rsidP="00326489">
      <w:pPr>
        <w:autoSpaceDE w:val="0"/>
        <w:spacing w:line="276" w:lineRule="auto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ab/>
      </w:r>
      <w:r w:rsidRPr="00540F78">
        <w:rPr>
          <w:rFonts w:eastAsiaTheme="minorEastAsia"/>
          <w:sz w:val="22"/>
          <w:szCs w:val="22"/>
        </w:rPr>
        <w:tab/>
      </w:r>
      <w:r w:rsidRPr="00540F78">
        <w:rPr>
          <w:rFonts w:eastAsiaTheme="minorEastAsia"/>
          <w:sz w:val="22"/>
          <w:szCs w:val="22"/>
        </w:rPr>
        <w:tab/>
      </w:r>
      <w:r w:rsidRPr="00540F78">
        <w:rPr>
          <w:rFonts w:eastAsiaTheme="minorEastAsia"/>
          <w:sz w:val="22"/>
          <w:szCs w:val="22"/>
        </w:rPr>
        <w:tab/>
      </w:r>
      <w:r w:rsidRPr="00540F78">
        <w:rPr>
          <w:rFonts w:eastAsiaTheme="minorEastAsia"/>
          <w:sz w:val="22"/>
          <w:szCs w:val="22"/>
        </w:rPr>
        <w:tab/>
      </w:r>
      <w:r w:rsidRPr="00540F78">
        <w:rPr>
          <w:rFonts w:eastAsiaTheme="minorEastAsia"/>
          <w:sz w:val="22"/>
          <w:szCs w:val="22"/>
        </w:rPr>
        <w:tab/>
      </w:r>
      <w:r w:rsidRPr="00540F78">
        <w:rPr>
          <w:rFonts w:eastAsiaTheme="minorEastAsia"/>
          <w:sz w:val="22"/>
          <w:szCs w:val="22"/>
        </w:rPr>
        <w:tab/>
      </w:r>
      <w:r w:rsidRPr="00540F78">
        <w:rPr>
          <w:rFonts w:eastAsiaTheme="minorEastAsia"/>
          <w:sz w:val="22"/>
          <w:szCs w:val="22"/>
        </w:rPr>
        <w:tab/>
      </w:r>
    </w:p>
    <w:p w14:paraId="3A81A02A" w14:textId="77777777" w:rsidR="00326489" w:rsidRPr="00540F78" w:rsidRDefault="00326489" w:rsidP="00326489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>Alla Dirigente Scolastica</w:t>
      </w:r>
    </w:p>
    <w:p w14:paraId="19EA43C0" w14:textId="77777777" w:rsidR="00F92334" w:rsidRPr="00540F78" w:rsidRDefault="00F92334" w:rsidP="00326489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 xml:space="preserve">dell’I.C. “Dante Alighieri” </w:t>
      </w:r>
    </w:p>
    <w:p w14:paraId="4B35E415" w14:textId="77777777" w:rsidR="00326489" w:rsidRPr="00540F78" w:rsidRDefault="00F92334" w:rsidP="00326489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>di Sciacca</w:t>
      </w:r>
    </w:p>
    <w:p w14:paraId="6D7BD078" w14:textId="77777777" w:rsidR="00326489" w:rsidRPr="00540F78" w:rsidRDefault="00326489" w:rsidP="00326489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</w:p>
    <w:p w14:paraId="41F97970" w14:textId="77777777" w:rsidR="00326489" w:rsidRPr="00540F78" w:rsidRDefault="00326489" w:rsidP="00326489">
      <w:pPr>
        <w:autoSpaceDE w:val="0"/>
        <w:spacing w:line="276" w:lineRule="auto"/>
        <w:ind w:left="5664" w:firstLine="708"/>
        <w:jc w:val="both"/>
        <w:rPr>
          <w:rFonts w:eastAsiaTheme="minorEastAsia"/>
          <w:sz w:val="22"/>
          <w:szCs w:val="22"/>
        </w:rPr>
      </w:pPr>
    </w:p>
    <w:p w14:paraId="1AB4A29E" w14:textId="77777777" w:rsidR="004A080E" w:rsidRPr="004A080E" w:rsidRDefault="00F92334" w:rsidP="004A080E">
      <w:pPr>
        <w:ind w:left="251" w:right="392"/>
        <w:jc w:val="both"/>
        <w:rPr>
          <w:sz w:val="22"/>
          <w:szCs w:val="22"/>
        </w:rPr>
      </w:pPr>
      <w:r w:rsidRPr="004A080E">
        <w:rPr>
          <w:b/>
          <w:i/>
          <w:sz w:val="22"/>
          <w:szCs w:val="22"/>
        </w:rPr>
        <w:t xml:space="preserve">Avviso pubblico per la selezione di Esperti e Tutor da impegnare nel progetto dal titolo </w:t>
      </w:r>
      <w:r w:rsidR="004808E1" w:rsidRPr="004A080E">
        <w:rPr>
          <w:b/>
          <w:bCs/>
          <w:sz w:val="22"/>
          <w:szCs w:val="22"/>
        </w:rPr>
        <w:t>“Una scuola per tutti, una scuola per ciascuno</w:t>
      </w:r>
      <w:r w:rsidR="00211E42" w:rsidRPr="004A080E">
        <w:rPr>
          <w:b/>
          <w:bCs/>
          <w:sz w:val="22"/>
          <w:szCs w:val="22"/>
        </w:rPr>
        <w:t xml:space="preserve">” </w:t>
      </w:r>
      <w:r w:rsidRPr="004A080E">
        <w:rPr>
          <w:b/>
          <w:i/>
          <w:sz w:val="22"/>
          <w:szCs w:val="22"/>
        </w:rPr>
        <w:t>-</w:t>
      </w:r>
      <w:r w:rsidRPr="004A080E">
        <w:rPr>
          <w:b/>
          <w:i/>
          <w:spacing w:val="49"/>
          <w:sz w:val="22"/>
          <w:szCs w:val="22"/>
        </w:rPr>
        <w:t xml:space="preserve"> </w:t>
      </w:r>
      <w:r w:rsidR="004A080E" w:rsidRPr="004A080E">
        <w:rPr>
          <w:sz w:val="22"/>
          <w:szCs w:val="22"/>
        </w:rPr>
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</w:t>
      </w:r>
    </w:p>
    <w:p w14:paraId="1ECF5494" w14:textId="77777777" w:rsidR="00FF29C7" w:rsidRPr="00FF29C7" w:rsidRDefault="004A080E" w:rsidP="00FF29C7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 w:rsidRPr="00FF29C7">
        <w:rPr>
          <w:rFonts w:ascii="Times New Roman" w:hAnsi="Times New Roman"/>
          <w:spacing w:val="-2"/>
          <w:sz w:val="22"/>
        </w:rPr>
        <w:t xml:space="preserve">   </w:t>
      </w:r>
      <w:r w:rsidR="00FF29C7" w:rsidRPr="00FF29C7">
        <w:rPr>
          <w:rFonts w:ascii="Times New Roman" w:hAnsi="Times New Roman"/>
          <w:spacing w:val="-2"/>
          <w:sz w:val="22"/>
        </w:rPr>
        <w:t xml:space="preserve">CNP: M4C1I1.4-2024-1322-P-54394 </w:t>
      </w:r>
      <w:r w:rsidR="00FF29C7">
        <w:rPr>
          <w:rFonts w:ascii="Times New Roman" w:hAnsi="Times New Roman"/>
          <w:spacing w:val="-2"/>
          <w:sz w:val="22"/>
        </w:rPr>
        <w:t xml:space="preserve"> </w:t>
      </w:r>
    </w:p>
    <w:p w14:paraId="12EC68B1" w14:textId="77777777" w:rsidR="00FF29C7" w:rsidRPr="00FF29C7" w:rsidRDefault="00FF29C7" w:rsidP="00FF29C7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 w:rsidRPr="00FF29C7">
        <w:rPr>
          <w:rFonts w:ascii="Times New Roman" w:hAnsi="Times New Roman"/>
          <w:spacing w:val="-2"/>
          <w:sz w:val="22"/>
        </w:rPr>
        <w:t xml:space="preserve"> </w:t>
      </w:r>
      <w:r>
        <w:rPr>
          <w:rFonts w:ascii="Times New Roman" w:hAnsi="Times New Roman"/>
          <w:spacing w:val="-2"/>
          <w:sz w:val="22"/>
        </w:rPr>
        <w:t xml:space="preserve">  </w:t>
      </w:r>
      <w:r w:rsidRPr="00FF29C7">
        <w:rPr>
          <w:rFonts w:ascii="Times New Roman" w:hAnsi="Times New Roman"/>
          <w:spacing w:val="-2"/>
          <w:sz w:val="22"/>
        </w:rPr>
        <w:t xml:space="preserve">CUP: D84D21001440006 </w:t>
      </w:r>
    </w:p>
    <w:p w14:paraId="12790740" w14:textId="77777777" w:rsidR="00F92334" w:rsidRPr="00540F78" w:rsidRDefault="00F92334" w:rsidP="00F92334">
      <w:pPr>
        <w:shd w:val="clear" w:color="auto" w:fill="FFFFFF"/>
        <w:rPr>
          <w:rFonts w:eastAsia="Arial"/>
          <w:b/>
          <w:sz w:val="22"/>
          <w:szCs w:val="22"/>
        </w:rPr>
      </w:pPr>
    </w:p>
    <w:p w14:paraId="4817D786" w14:textId="77777777" w:rsidR="00F92334" w:rsidRPr="00540F78" w:rsidRDefault="00F92334" w:rsidP="00F92334">
      <w:pPr>
        <w:pStyle w:val="Corpotesto"/>
        <w:spacing w:before="6"/>
        <w:rPr>
          <w:rFonts w:ascii="Times New Roman" w:hAnsi="Times New Roman" w:cs="Times New Roman"/>
        </w:rPr>
      </w:pPr>
    </w:p>
    <w:p w14:paraId="55B40F23" w14:textId="77777777" w:rsidR="00326489" w:rsidRPr="00540F78" w:rsidRDefault="00326489" w:rsidP="00326489">
      <w:pPr>
        <w:spacing w:after="160" w:line="259" w:lineRule="auto"/>
        <w:jc w:val="both"/>
        <w:rPr>
          <w:rFonts w:eastAsiaTheme="minorEastAsia"/>
          <w:sz w:val="22"/>
          <w:szCs w:val="22"/>
        </w:rPr>
      </w:pPr>
      <w:r w:rsidRPr="00540F78">
        <w:rPr>
          <w:b/>
          <w:sz w:val="22"/>
          <w:szCs w:val="22"/>
        </w:rPr>
        <w:t>Il/la sottoscritto/a __________________________</w:t>
      </w:r>
      <w:bookmarkStart w:id="0" w:name="_Hlk101543056"/>
      <w:r w:rsidRPr="00540F78">
        <w:rPr>
          <w:b/>
          <w:sz w:val="22"/>
          <w:szCs w:val="22"/>
        </w:rPr>
        <w:t>____________________</w:t>
      </w:r>
      <w:bookmarkEnd w:id="0"/>
      <w:r w:rsidRPr="00540F78">
        <w:rPr>
          <w:b/>
          <w:sz w:val="22"/>
          <w:szCs w:val="22"/>
        </w:rPr>
        <w:t xml:space="preserve"> nato/aa ________________________il____________________</w:t>
      </w:r>
      <w:bookmarkStart w:id="1" w:name="_Hlk96611450"/>
      <w:r w:rsidRPr="00540F78">
        <w:rPr>
          <w:b/>
          <w:sz w:val="22"/>
          <w:szCs w:val="22"/>
        </w:rPr>
        <w:t xml:space="preserve"> residente a___________________________ Provincia di ___________________</w:t>
      </w:r>
      <w:bookmarkStart w:id="2" w:name="_Hlk76717201"/>
      <w:bookmarkEnd w:id="1"/>
      <w:r w:rsidRPr="00540F78">
        <w:rPr>
          <w:b/>
          <w:sz w:val="22"/>
          <w:szCs w:val="22"/>
        </w:rPr>
        <w:t xml:space="preserve"> Via/Piazza _______________________________</w:t>
      </w:r>
      <w:bookmarkStart w:id="3" w:name="_Hlk101543162"/>
      <w:r w:rsidRPr="00540F78">
        <w:rPr>
          <w:b/>
          <w:sz w:val="22"/>
          <w:szCs w:val="22"/>
        </w:rPr>
        <w:t>_</w:t>
      </w:r>
      <w:bookmarkStart w:id="4" w:name="_Hlk101543132"/>
      <w:r w:rsidRPr="00540F78">
        <w:rPr>
          <w:b/>
          <w:sz w:val="22"/>
          <w:szCs w:val="22"/>
        </w:rPr>
        <w:t>_______________</w:t>
      </w:r>
      <w:bookmarkEnd w:id="3"/>
      <w:bookmarkEnd w:id="4"/>
      <w:r w:rsidRPr="00540F78">
        <w:rPr>
          <w:b/>
          <w:sz w:val="22"/>
          <w:szCs w:val="22"/>
        </w:rPr>
        <w:t>n. _________</w:t>
      </w:r>
      <w:bookmarkEnd w:id="2"/>
      <w:r w:rsidRPr="00540F78">
        <w:rPr>
          <w:b/>
          <w:sz w:val="22"/>
          <w:szCs w:val="22"/>
        </w:rPr>
        <w:t xml:space="preserve"> Codice Fiscale ________________________________________________________, in qualità di ______________________________________________</w:t>
      </w:r>
    </w:p>
    <w:p w14:paraId="77B59B49" w14:textId="77777777" w:rsidR="00326489" w:rsidRPr="00540F78" w:rsidRDefault="00326489" w:rsidP="0021619C">
      <w:pPr>
        <w:spacing w:before="120" w:after="120" w:line="276" w:lineRule="auto"/>
        <w:jc w:val="both"/>
        <w:rPr>
          <w:sz w:val="22"/>
          <w:szCs w:val="22"/>
        </w:rPr>
      </w:pPr>
      <w:r w:rsidRPr="00540F78">
        <w:rPr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0D133D1A" w14:textId="77777777" w:rsidR="00326489" w:rsidRPr="00540F78" w:rsidRDefault="00326489" w:rsidP="00326489">
      <w:pPr>
        <w:spacing w:before="120" w:after="120" w:line="276" w:lineRule="auto"/>
        <w:jc w:val="center"/>
        <w:rPr>
          <w:b/>
          <w:sz w:val="22"/>
          <w:szCs w:val="22"/>
        </w:rPr>
      </w:pPr>
      <w:r w:rsidRPr="00540F78">
        <w:rPr>
          <w:b/>
          <w:sz w:val="22"/>
          <w:szCs w:val="22"/>
        </w:rPr>
        <w:t>DICHIARA</w:t>
      </w:r>
    </w:p>
    <w:p w14:paraId="361BD268" w14:textId="77777777" w:rsidR="000E79A2" w:rsidRPr="00540F78" w:rsidRDefault="00326489" w:rsidP="00326489">
      <w:pPr>
        <w:spacing w:after="160" w:line="259" w:lineRule="auto"/>
        <w:jc w:val="both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 xml:space="preserve">La propria disponibilità a </w:t>
      </w:r>
      <w:r w:rsidR="00AF7FB6" w:rsidRPr="00540F78">
        <w:rPr>
          <w:rFonts w:eastAsiaTheme="minorEastAsia"/>
          <w:sz w:val="22"/>
          <w:szCs w:val="22"/>
        </w:rPr>
        <w:t xml:space="preserve">ricoprire l’incarico </w:t>
      </w:r>
      <w:r w:rsidR="000E79A2" w:rsidRPr="00540F78">
        <w:rPr>
          <w:rFonts w:eastAsiaTheme="minorEastAsia"/>
          <w:sz w:val="22"/>
          <w:szCs w:val="22"/>
        </w:rPr>
        <w:t xml:space="preserve">professionale di </w:t>
      </w:r>
      <w:r w:rsidR="000E79A2" w:rsidRPr="004A080E">
        <w:rPr>
          <w:rFonts w:eastAsiaTheme="minorEastAsia"/>
          <w:b/>
          <w:sz w:val="22"/>
          <w:szCs w:val="22"/>
        </w:rPr>
        <w:t>Esperto</w:t>
      </w:r>
      <w:r w:rsidR="00F92334" w:rsidRPr="004A080E">
        <w:rPr>
          <w:rFonts w:eastAsiaTheme="minorEastAsia"/>
          <w:b/>
          <w:sz w:val="22"/>
          <w:szCs w:val="22"/>
        </w:rPr>
        <w:t xml:space="preserve"> </w:t>
      </w:r>
      <w:r w:rsidR="000E79A2" w:rsidRPr="00540F78">
        <w:rPr>
          <w:rFonts w:eastAsiaTheme="minorEastAsia"/>
          <w:sz w:val="22"/>
          <w:szCs w:val="22"/>
        </w:rPr>
        <w:t>per il seguente percorso formativo</w:t>
      </w:r>
    </w:p>
    <w:p w14:paraId="6463AFF4" w14:textId="77777777" w:rsidR="000E79A2" w:rsidRPr="00540F78" w:rsidRDefault="000E79A2" w:rsidP="000E79A2">
      <w:pPr>
        <w:pStyle w:val="Paragrafoelenco"/>
        <w:numPr>
          <w:ilvl w:val="0"/>
          <w:numId w:val="47"/>
        </w:numPr>
        <w:spacing w:line="259" w:lineRule="auto"/>
        <w:jc w:val="both"/>
        <w:rPr>
          <w:b/>
          <w:sz w:val="22"/>
          <w:szCs w:val="22"/>
          <w:lang w:eastAsia="en-US"/>
        </w:rPr>
      </w:pPr>
      <w:r w:rsidRPr="00540F78">
        <w:rPr>
          <w:b/>
          <w:sz w:val="22"/>
          <w:szCs w:val="22"/>
          <w:lang w:eastAsia="en-US"/>
        </w:rPr>
        <w:t xml:space="preserve">Percorsi di mentoring e orientamento </w:t>
      </w:r>
      <w:r w:rsidR="002A0B12" w:rsidRPr="00540F78">
        <w:rPr>
          <w:b/>
          <w:sz w:val="22"/>
          <w:szCs w:val="22"/>
          <w:lang w:eastAsia="en-US"/>
        </w:rPr>
        <w:t xml:space="preserve"> </w:t>
      </w:r>
    </w:p>
    <w:p w14:paraId="5F620B1D" w14:textId="77777777" w:rsidR="000E79A2" w:rsidRPr="00540F78" w:rsidRDefault="000E79A2" w:rsidP="000E79A2">
      <w:pPr>
        <w:pStyle w:val="Paragrafoelenco"/>
        <w:numPr>
          <w:ilvl w:val="0"/>
          <w:numId w:val="47"/>
        </w:numPr>
        <w:spacing w:line="259" w:lineRule="auto"/>
        <w:jc w:val="both"/>
        <w:rPr>
          <w:b/>
          <w:sz w:val="22"/>
          <w:szCs w:val="22"/>
          <w:lang w:eastAsia="en-US"/>
        </w:rPr>
      </w:pPr>
      <w:r w:rsidRPr="00540F78">
        <w:rPr>
          <w:b/>
          <w:sz w:val="22"/>
          <w:szCs w:val="22"/>
          <w:lang w:eastAsia="en-US"/>
        </w:rPr>
        <w:t xml:space="preserve">Percorsi di potenziamento delle competenze di base, di motivazione e accompagnamento  </w:t>
      </w:r>
    </w:p>
    <w:p w14:paraId="4F5151D1" w14:textId="77777777" w:rsidR="000E79A2" w:rsidRDefault="000E79A2" w:rsidP="000E79A2">
      <w:pPr>
        <w:pStyle w:val="Paragrafoelenco"/>
        <w:numPr>
          <w:ilvl w:val="0"/>
          <w:numId w:val="47"/>
        </w:numPr>
        <w:spacing w:line="259" w:lineRule="auto"/>
        <w:jc w:val="both"/>
        <w:rPr>
          <w:b/>
          <w:sz w:val="22"/>
          <w:szCs w:val="22"/>
          <w:lang w:eastAsia="en-US"/>
        </w:rPr>
      </w:pPr>
      <w:r w:rsidRPr="00540F78">
        <w:rPr>
          <w:b/>
          <w:sz w:val="22"/>
          <w:szCs w:val="22"/>
          <w:lang w:eastAsia="en-US"/>
        </w:rPr>
        <w:t>Percorsi di orientamento per le famiglie</w:t>
      </w:r>
    </w:p>
    <w:p w14:paraId="7DBCA98C" w14:textId="77777777" w:rsidR="00231380" w:rsidRDefault="00231380" w:rsidP="00A94720">
      <w:pPr>
        <w:spacing w:after="160" w:line="259" w:lineRule="auto"/>
        <w:jc w:val="both"/>
        <w:rPr>
          <w:rFonts w:eastAsiaTheme="minorEastAsia"/>
          <w:sz w:val="22"/>
          <w:szCs w:val="22"/>
        </w:rPr>
      </w:pPr>
    </w:p>
    <w:p w14:paraId="49C14BE8" w14:textId="77777777" w:rsidR="00A94720" w:rsidRPr="00540F78" w:rsidRDefault="00A94720" w:rsidP="00A94720">
      <w:pPr>
        <w:spacing w:after="160" w:line="259" w:lineRule="auto"/>
        <w:jc w:val="both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>oppure</w:t>
      </w:r>
    </w:p>
    <w:p w14:paraId="1789DA6D" w14:textId="77777777" w:rsidR="00231380" w:rsidRDefault="00A94720" w:rsidP="00231380">
      <w:pPr>
        <w:spacing w:after="160" w:line="259" w:lineRule="auto"/>
        <w:jc w:val="both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>La propria disponibilità a ricoprire</w:t>
      </w:r>
      <w:r w:rsidR="00231380">
        <w:rPr>
          <w:rFonts w:eastAsiaTheme="minorEastAsia"/>
          <w:sz w:val="22"/>
          <w:szCs w:val="22"/>
        </w:rPr>
        <w:t xml:space="preserve"> l’incarico di professionale di:</w:t>
      </w:r>
    </w:p>
    <w:p w14:paraId="1E8D4497" w14:textId="77777777" w:rsidR="00231380" w:rsidRPr="00231380" w:rsidRDefault="00231380" w:rsidP="00231380">
      <w:pPr>
        <w:pStyle w:val="Paragrafoelenco"/>
        <w:numPr>
          <w:ilvl w:val="0"/>
          <w:numId w:val="47"/>
        </w:numPr>
        <w:spacing w:after="160" w:line="259" w:lineRule="auto"/>
        <w:jc w:val="both"/>
        <w:rPr>
          <w:b/>
          <w:sz w:val="22"/>
          <w:szCs w:val="22"/>
          <w:lang w:eastAsia="en-US"/>
        </w:rPr>
      </w:pPr>
      <w:r w:rsidRPr="004A080E">
        <w:rPr>
          <w:rFonts w:eastAsiaTheme="minorEastAsia"/>
          <w:b/>
          <w:sz w:val="22"/>
          <w:szCs w:val="22"/>
        </w:rPr>
        <w:t>Tutor</w:t>
      </w:r>
      <w:r w:rsidRPr="004A080E">
        <w:rPr>
          <w:b/>
          <w:sz w:val="22"/>
          <w:szCs w:val="22"/>
          <w:lang w:eastAsia="en-US"/>
        </w:rPr>
        <w:t xml:space="preserve"> dei Percorsi formativi</w:t>
      </w:r>
      <w:r w:rsidRPr="00231380">
        <w:rPr>
          <w:b/>
          <w:sz w:val="22"/>
          <w:szCs w:val="22"/>
          <w:lang w:eastAsia="en-US"/>
        </w:rPr>
        <w:t xml:space="preserve"> e laboratoriali co-curriculari  </w:t>
      </w:r>
    </w:p>
    <w:p w14:paraId="2C8D2927" w14:textId="77777777" w:rsidR="00231380" w:rsidRPr="00EB06EB" w:rsidRDefault="00231380" w:rsidP="00231380">
      <w:pPr>
        <w:pStyle w:val="Paragrafoelenco"/>
        <w:numPr>
          <w:ilvl w:val="0"/>
          <w:numId w:val="47"/>
        </w:numPr>
        <w:spacing w:line="259" w:lineRule="auto"/>
        <w:jc w:val="both"/>
        <w:rPr>
          <w:b/>
          <w:sz w:val="22"/>
          <w:szCs w:val="22"/>
          <w:lang w:eastAsia="en-US"/>
        </w:rPr>
      </w:pPr>
      <w:r w:rsidRPr="00EB06EB">
        <w:rPr>
          <w:b/>
          <w:sz w:val="22"/>
          <w:szCs w:val="22"/>
          <w:lang w:eastAsia="en-US"/>
        </w:rPr>
        <w:t xml:space="preserve">Componente Team per la prevenzione della dispersione </w:t>
      </w:r>
    </w:p>
    <w:p w14:paraId="3E707DE8" w14:textId="77777777" w:rsidR="00241C23" w:rsidRDefault="00241C23" w:rsidP="00241C23">
      <w:pPr>
        <w:pStyle w:val="Paragrafoelenco"/>
        <w:spacing w:line="259" w:lineRule="auto"/>
        <w:ind w:left="720"/>
        <w:jc w:val="both"/>
        <w:rPr>
          <w:b/>
          <w:sz w:val="22"/>
          <w:szCs w:val="22"/>
          <w:lang w:eastAsia="en-US"/>
        </w:rPr>
      </w:pPr>
    </w:p>
    <w:p w14:paraId="7C9B04B8" w14:textId="77777777" w:rsidR="00241C23" w:rsidRDefault="00241C23" w:rsidP="00241C23">
      <w:pPr>
        <w:pStyle w:val="Paragrafoelenco"/>
        <w:spacing w:line="259" w:lineRule="auto"/>
        <w:ind w:left="720"/>
        <w:jc w:val="both"/>
        <w:rPr>
          <w:b/>
          <w:sz w:val="22"/>
          <w:szCs w:val="22"/>
          <w:lang w:eastAsia="en-US"/>
        </w:rPr>
      </w:pPr>
    </w:p>
    <w:p w14:paraId="62110612" w14:textId="77777777" w:rsidR="00241C23" w:rsidRDefault="00241C23" w:rsidP="00241C23">
      <w:pPr>
        <w:spacing w:after="160" w:line="259" w:lineRule="auto"/>
        <w:jc w:val="both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>Oppure</w:t>
      </w:r>
    </w:p>
    <w:p w14:paraId="4222CADD" w14:textId="77777777" w:rsidR="00241C23" w:rsidRPr="00EB06EB" w:rsidRDefault="00456EB4" w:rsidP="00241C23">
      <w:pPr>
        <w:pStyle w:val="Paragrafoelenco"/>
        <w:numPr>
          <w:ilvl w:val="0"/>
          <w:numId w:val="47"/>
        </w:numPr>
        <w:spacing w:line="259" w:lineRule="auto"/>
        <w:jc w:val="both"/>
        <w:rPr>
          <w:b/>
          <w:sz w:val="22"/>
          <w:szCs w:val="22"/>
          <w:lang w:eastAsia="en-US"/>
        </w:rPr>
      </w:pPr>
      <w:r w:rsidRPr="00EB06EB">
        <w:rPr>
          <w:rFonts w:eastAsiaTheme="minorEastAsia"/>
          <w:b/>
          <w:sz w:val="22"/>
          <w:szCs w:val="22"/>
        </w:rPr>
        <w:t>Supporto tecnico e organizzativo</w:t>
      </w:r>
      <w:r w:rsidR="00241C23" w:rsidRPr="00EB06EB">
        <w:rPr>
          <w:rFonts w:eastAsiaTheme="minorEastAsia"/>
          <w:b/>
          <w:sz w:val="22"/>
          <w:szCs w:val="22"/>
        </w:rPr>
        <w:t xml:space="preserve"> (ruolo Assistente Amministrativo)</w:t>
      </w:r>
    </w:p>
    <w:p w14:paraId="4BCD5075" w14:textId="77777777" w:rsidR="00241C23" w:rsidRPr="00EB06EB" w:rsidRDefault="00241C23" w:rsidP="00241C23">
      <w:pPr>
        <w:pStyle w:val="Paragrafoelenco"/>
        <w:numPr>
          <w:ilvl w:val="0"/>
          <w:numId w:val="47"/>
        </w:numPr>
        <w:spacing w:line="259" w:lineRule="auto"/>
        <w:jc w:val="both"/>
        <w:rPr>
          <w:b/>
          <w:sz w:val="22"/>
          <w:szCs w:val="22"/>
          <w:lang w:eastAsia="en-US"/>
        </w:rPr>
      </w:pPr>
      <w:r w:rsidRPr="00EB06EB">
        <w:rPr>
          <w:rFonts w:eastAsiaTheme="minorEastAsia"/>
          <w:b/>
          <w:sz w:val="22"/>
          <w:szCs w:val="22"/>
        </w:rPr>
        <w:t>Collaboratore scolastico</w:t>
      </w:r>
    </w:p>
    <w:p w14:paraId="1E947FFB" w14:textId="77777777" w:rsidR="002D522C" w:rsidRPr="00231380" w:rsidRDefault="002D522C" w:rsidP="002D522C">
      <w:pPr>
        <w:pStyle w:val="Paragrafoelenco"/>
        <w:spacing w:line="259" w:lineRule="auto"/>
        <w:ind w:left="720"/>
        <w:jc w:val="both"/>
        <w:rPr>
          <w:b/>
          <w:sz w:val="22"/>
          <w:szCs w:val="22"/>
          <w:lang w:eastAsia="en-US"/>
        </w:rPr>
      </w:pPr>
    </w:p>
    <w:p w14:paraId="41FE941A" w14:textId="77777777" w:rsidR="00326489" w:rsidRPr="00540F78" w:rsidRDefault="00326489" w:rsidP="00326489">
      <w:pPr>
        <w:spacing w:after="160" w:line="259" w:lineRule="auto"/>
        <w:jc w:val="both"/>
        <w:rPr>
          <w:rFonts w:eastAsiaTheme="minorEastAsia"/>
          <w:sz w:val="22"/>
          <w:szCs w:val="22"/>
        </w:rPr>
      </w:pPr>
      <w:r w:rsidRPr="00540F78">
        <w:rPr>
          <w:rFonts w:eastAsiaTheme="minorEastAsia"/>
          <w:sz w:val="22"/>
          <w:szCs w:val="22"/>
        </w:rPr>
        <w:t>Ai fini dell’attribuzione del predetto incarico il/la sottoscritto/a</w:t>
      </w:r>
    </w:p>
    <w:p w14:paraId="5E849411" w14:textId="77777777" w:rsidR="004F07A8" w:rsidRPr="00540F78" w:rsidRDefault="004F07A8" w:rsidP="00253075">
      <w:pPr>
        <w:jc w:val="center"/>
        <w:rPr>
          <w:b/>
          <w:sz w:val="22"/>
          <w:szCs w:val="22"/>
        </w:rPr>
      </w:pPr>
      <w:r w:rsidRPr="00540F78">
        <w:rPr>
          <w:b/>
          <w:sz w:val="22"/>
          <w:szCs w:val="22"/>
        </w:rPr>
        <w:t>DICHIARA ALTRESÌ</w:t>
      </w:r>
    </w:p>
    <w:p w14:paraId="1F313C3A" w14:textId="77777777" w:rsidR="004F07A8" w:rsidRPr="00540F78" w:rsidRDefault="004F07A8" w:rsidP="004F07A8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 xml:space="preserve">di possedere i requisiti di ammissione alla selezione in oggetto e, nello specifico, di: </w:t>
      </w:r>
    </w:p>
    <w:p w14:paraId="3EE02DB3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i.</w:t>
      </w:r>
      <w:r w:rsidRPr="00540F78">
        <w:rPr>
          <w:sz w:val="22"/>
          <w:szCs w:val="22"/>
        </w:rPr>
        <w:tab/>
        <w:t xml:space="preserve">avere la cittadinanza italiana o di uno degli Stati membri dell’Unione europea; </w:t>
      </w:r>
    </w:p>
    <w:p w14:paraId="39460172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ii.</w:t>
      </w:r>
      <w:r w:rsidRPr="00540F78">
        <w:rPr>
          <w:sz w:val="22"/>
          <w:szCs w:val="22"/>
        </w:rPr>
        <w:tab/>
        <w:t xml:space="preserve">avere il godimento dei diritti civili e politici; </w:t>
      </w:r>
    </w:p>
    <w:p w14:paraId="4DB24EF3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iii.</w:t>
      </w:r>
      <w:r w:rsidRPr="00540F78">
        <w:rPr>
          <w:sz w:val="22"/>
          <w:szCs w:val="22"/>
        </w:rPr>
        <w:tab/>
        <w:t>non essere stato escluso/a dall’elettorato politico attivo;</w:t>
      </w:r>
    </w:p>
    <w:p w14:paraId="4C8BA6A1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lastRenderedPageBreak/>
        <w:t>iv.</w:t>
      </w:r>
      <w:r w:rsidRPr="00540F78">
        <w:rPr>
          <w:sz w:val="22"/>
          <w:szCs w:val="22"/>
        </w:rPr>
        <w:tab/>
        <w:t>possedere l’idoneità fisica allo svolgimento delle funzioni cui la presente procedura di selezione si riferisce;</w:t>
      </w:r>
    </w:p>
    <w:p w14:paraId="24844CFA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v.</w:t>
      </w:r>
      <w:r w:rsidRPr="00540F78">
        <w:rPr>
          <w:sz w:val="22"/>
          <w:szCs w:val="22"/>
        </w:rPr>
        <w:tab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0289C82C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vi.</w:t>
      </w:r>
      <w:r w:rsidRPr="00540F78">
        <w:rPr>
          <w:sz w:val="22"/>
          <w:szCs w:val="22"/>
        </w:rPr>
        <w:tab/>
        <w:t xml:space="preserve">non essere sottoposto/a </w:t>
      </w:r>
      <w:proofErr w:type="spellStart"/>
      <w:r w:rsidRPr="00540F78">
        <w:rPr>
          <w:sz w:val="22"/>
          <w:szCs w:val="22"/>
        </w:rPr>
        <w:t>a</w:t>
      </w:r>
      <w:proofErr w:type="spellEnd"/>
      <w:r w:rsidRPr="00540F78">
        <w:rPr>
          <w:sz w:val="22"/>
          <w:szCs w:val="22"/>
        </w:rPr>
        <w:t xml:space="preserve"> procedimenti penali [o se sì a quali];</w:t>
      </w:r>
    </w:p>
    <w:p w14:paraId="7AD1000B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vii.</w:t>
      </w:r>
      <w:r w:rsidRPr="00540F78">
        <w:rPr>
          <w:sz w:val="22"/>
          <w:szCs w:val="22"/>
        </w:rPr>
        <w:tab/>
        <w:t>non essere stato/a destituito/a o dispensato/a dall’impiego presso una Pubblica Amministrazione;</w:t>
      </w:r>
    </w:p>
    <w:p w14:paraId="3EFBB1D1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viii.</w:t>
      </w:r>
      <w:r w:rsidRPr="00540F78">
        <w:rPr>
          <w:sz w:val="22"/>
          <w:szCs w:val="22"/>
        </w:rPr>
        <w:tab/>
        <w:t>non essere stato/</w:t>
      </w:r>
      <w:proofErr w:type="spellStart"/>
      <w:r w:rsidRPr="00540F78">
        <w:rPr>
          <w:sz w:val="22"/>
          <w:szCs w:val="22"/>
        </w:rPr>
        <w:t>a</w:t>
      </w:r>
      <w:proofErr w:type="spellEnd"/>
      <w:r w:rsidRPr="00540F78">
        <w:rPr>
          <w:sz w:val="22"/>
          <w:szCs w:val="22"/>
        </w:rPr>
        <w:t xml:space="preserve"> dichiarato/a decaduto/a o licenziato/a da un impiego statale;</w:t>
      </w:r>
    </w:p>
    <w:p w14:paraId="58E1673B" w14:textId="77777777" w:rsidR="004F07A8" w:rsidRPr="00540F78" w:rsidRDefault="004F07A8" w:rsidP="000E79A2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ix.</w:t>
      </w:r>
      <w:r w:rsidRPr="00540F78">
        <w:rPr>
          <w:sz w:val="22"/>
          <w:szCs w:val="22"/>
        </w:rPr>
        <w:tab/>
        <w:t>non trovarsi in situazione di incompatibilità, ai sensi di quanto previsto dal d.lgs. n. 39/2013 e dall’art. 53, del d.lgs. n. 165/2001;</w:t>
      </w:r>
    </w:p>
    <w:p w14:paraId="5A422723" w14:textId="77777777" w:rsidR="004F07A8" w:rsidRPr="00540F78" w:rsidRDefault="004F07A8" w:rsidP="004F07A8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36E4485A" w14:textId="77777777" w:rsidR="004F07A8" w:rsidRPr="00540F78" w:rsidRDefault="004F07A8" w:rsidP="004F07A8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x.</w:t>
      </w:r>
      <w:r w:rsidRPr="00540F78">
        <w:rPr>
          <w:sz w:val="22"/>
          <w:szCs w:val="22"/>
        </w:rPr>
        <w:tab/>
        <w:t>non trovarsi in situazioni di conflitto di interessi, anche potenziale, ai sensi dell’art. 53, comma 14, del d.lgs. 165/2001, che possano interferire con l’esercizio dell’incarico;</w:t>
      </w:r>
    </w:p>
    <w:p w14:paraId="6EB867FA" w14:textId="77777777" w:rsidR="004F07A8" w:rsidRPr="009E092B" w:rsidRDefault="004F07A8" w:rsidP="00253075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>xi.</w:t>
      </w:r>
      <w:r w:rsidRPr="00540F78">
        <w:rPr>
          <w:sz w:val="22"/>
          <w:szCs w:val="22"/>
        </w:rPr>
        <w:tab/>
      </w:r>
      <w:r w:rsidR="00730741" w:rsidRPr="009E092B">
        <w:rPr>
          <w:sz w:val="22"/>
          <w:szCs w:val="22"/>
        </w:rPr>
        <w:t xml:space="preserve">essere in possesso del seguente Titolo </w:t>
      </w:r>
      <w:r w:rsidR="008F2B59" w:rsidRPr="009E092B">
        <w:rPr>
          <w:sz w:val="22"/>
          <w:szCs w:val="22"/>
        </w:rPr>
        <w:t>di studio</w:t>
      </w:r>
      <w:r w:rsidR="00730741" w:rsidRPr="009E092B">
        <w:rPr>
          <w:sz w:val="22"/>
          <w:szCs w:val="22"/>
        </w:rPr>
        <w:t>: Laurea in _________________________________________</w:t>
      </w:r>
    </w:p>
    <w:p w14:paraId="3379E65F" w14:textId="77777777" w:rsidR="00326489" w:rsidRPr="009E092B" w:rsidRDefault="00326489" w:rsidP="00326489">
      <w:pPr>
        <w:rPr>
          <w:sz w:val="22"/>
          <w:szCs w:val="22"/>
        </w:rPr>
      </w:pPr>
    </w:p>
    <w:p w14:paraId="66878A6C" w14:textId="77777777" w:rsidR="00326489" w:rsidRPr="00540F78" w:rsidRDefault="00326489" w:rsidP="00326489">
      <w:pPr>
        <w:rPr>
          <w:sz w:val="22"/>
          <w:szCs w:val="22"/>
        </w:rPr>
      </w:pPr>
      <w:r w:rsidRPr="00540F78">
        <w:rPr>
          <w:sz w:val="22"/>
          <w:szCs w:val="22"/>
        </w:rPr>
        <w:t xml:space="preserve">A tal uopo allega la sotto elencata documentazione: </w:t>
      </w:r>
    </w:p>
    <w:p w14:paraId="78D64F1C" w14:textId="77777777" w:rsidR="00326489" w:rsidRPr="00540F78" w:rsidRDefault="00326489" w:rsidP="00326489">
      <w:pPr>
        <w:rPr>
          <w:sz w:val="22"/>
          <w:szCs w:val="22"/>
        </w:rPr>
      </w:pPr>
    </w:p>
    <w:p w14:paraId="50A5EB5E" w14:textId="77777777" w:rsidR="00326489" w:rsidRPr="00540F78" w:rsidRDefault="0021619C" w:rsidP="00326489">
      <w:pPr>
        <w:rPr>
          <w:sz w:val="22"/>
          <w:szCs w:val="22"/>
        </w:rPr>
      </w:pPr>
      <w:proofErr w:type="spellStart"/>
      <w:r w:rsidRPr="00540F78">
        <w:rPr>
          <w:sz w:val="22"/>
          <w:szCs w:val="22"/>
        </w:rPr>
        <w:t>All</w:t>
      </w:r>
      <w:proofErr w:type="spellEnd"/>
      <w:r w:rsidRPr="00540F78">
        <w:rPr>
          <w:sz w:val="22"/>
          <w:szCs w:val="22"/>
        </w:rPr>
        <w:t>. 2</w:t>
      </w:r>
      <w:r w:rsidR="00326489" w:rsidRPr="00540F78">
        <w:rPr>
          <w:sz w:val="22"/>
          <w:szCs w:val="22"/>
        </w:rPr>
        <w:t xml:space="preserve"> Scheda di autovalutazione; </w:t>
      </w:r>
    </w:p>
    <w:p w14:paraId="08435B48" w14:textId="77777777" w:rsidR="00326489" w:rsidRPr="00540F78" w:rsidRDefault="00326489" w:rsidP="00253075">
      <w:pPr>
        <w:rPr>
          <w:sz w:val="22"/>
          <w:szCs w:val="22"/>
        </w:rPr>
      </w:pPr>
      <w:proofErr w:type="spellStart"/>
      <w:r w:rsidRPr="00540F78">
        <w:rPr>
          <w:sz w:val="22"/>
          <w:szCs w:val="22"/>
        </w:rPr>
        <w:t>All</w:t>
      </w:r>
      <w:proofErr w:type="spellEnd"/>
      <w:r w:rsidRPr="00540F78">
        <w:rPr>
          <w:sz w:val="22"/>
          <w:szCs w:val="22"/>
        </w:rPr>
        <w:t xml:space="preserve">. 3 Dichiarazione cause di incompatibilità e conflitti di interesse; </w:t>
      </w:r>
    </w:p>
    <w:p w14:paraId="1B117C60" w14:textId="77777777" w:rsidR="00326489" w:rsidRPr="00540F78" w:rsidRDefault="00326489" w:rsidP="00253075">
      <w:pPr>
        <w:rPr>
          <w:sz w:val="22"/>
          <w:szCs w:val="22"/>
        </w:rPr>
      </w:pPr>
      <w:proofErr w:type="spellStart"/>
      <w:r w:rsidRPr="00540F78">
        <w:rPr>
          <w:sz w:val="22"/>
          <w:szCs w:val="22"/>
        </w:rPr>
        <w:t>All</w:t>
      </w:r>
      <w:proofErr w:type="spellEnd"/>
      <w:r w:rsidRPr="00540F78">
        <w:rPr>
          <w:sz w:val="22"/>
          <w:szCs w:val="22"/>
        </w:rPr>
        <w:t xml:space="preserve">. 4 Modello Informativa Privacy; </w:t>
      </w:r>
    </w:p>
    <w:p w14:paraId="08DD3097" w14:textId="77777777" w:rsidR="00253075" w:rsidRPr="00540F78" w:rsidRDefault="00253075" w:rsidP="00253075">
      <w:pPr>
        <w:rPr>
          <w:b/>
          <w:sz w:val="22"/>
          <w:szCs w:val="22"/>
        </w:rPr>
      </w:pPr>
      <w:r w:rsidRPr="00540F78">
        <w:rPr>
          <w:sz w:val="22"/>
          <w:szCs w:val="22"/>
        </w:rPr>
        <w:t>All.5 Proposta Progetto Attuativo</w:t>
      </w:r>
      <w:r w:rsidR="00F92334" w:rsidRPr="00540F78">
        <w:rPr>
          <w:sz w:val="22"/>
          <w:szCs w:val="22"/>
        </w:rPr>
        <w:t xml:space="preserve"> </w:t>
      </w:r>
      <w:r w:rsidR="00730741" w:rsidRPr="00540F78">
        <w:rPr>
          <w:b/>
          <w:sz w:val="22"/>
          <w:szCs w:val="22"/>
        </w:rPr>
        <w:t>(</w:t>
      </w:r>
      <w:r w:rsidR="00795835" w:rsidRPr="00540F78">
        <w:rPr>
          <w:b/>
          <w:sz w:val="22"/>
          <w:szCs w:val="22"/>
        </w:rPr>
        <w:t>allegare solo se richiesto</w:t>
      </w:r>
      <w:r w:rsidR="00730741" w:rsidRPr="00540F78">
        <w:rPr>
          <w:b/>
          <w:sz w:val="22"/>
          <w:szCs w:val="22"/>
        </w:rPr>
        <w:t>)</w:t>
      </w:r>
      <w:r w:rsidRPr="00540F78">
        <w:rPr>
          <w:b/>
          <w:sz w:val="22"/>
          <w:szCs w:val="22"/>
        </w:rPr>
        <w:t>;</w:t>
      </w:r>
    </w:p>
    <w:p w14:paraId="289DCFCC" w14:textId="77777777" w:rsidR="00326489" w:rsidRPr="00540F78" w:rsidRDefault="00326489" w:rsidP="00253075">
      <w:pPr>
        <w:rPr>
          <w:sz w:val="22"/>
          <w:szCs w:val="22"/>
        </w:rPr>
      </w:pPr>
      <w:r w:rsidRPr="00540F78">
        <w:rPr>
          <w:sz w:val="22"/>
          <w:szCs w:val="22"/>
        </w:rPr>
        <w:t>Curriculum vitae in formato europeo;</w:t>
      </w:r>
    </w:p>
    <w:p w14:paraId="49398EC3" w14:textId="77777777" w:rsidR="00326489" w:rsidRPr="00540F78" w:rsidRDefault="00326489" w:rsidP="00253075">
      <w:pPr>
        <w:rPr>
          <w:sz w:val="22"/>
          <w:szCs w:val="22"/>
        </w:rPr>
      </w:pPr>
      <w:r w:rsidRPr="00540F78">
        <w:rPr>
          <w:sz w:val="22"/>
          <w:szCs w:val="22"/>
        </w:rPr>
        <w:t>Fotocopia del documento di riconoscimento.</w:t>
      </w:r>
    </w:p>
    <w:p w14:paraId="4026BDE2" w14:textId="77777777" w:rsidR="00326489" w:rsidRPr="00540F78" w:rsidRDefault="00326489" w:rsidP="00326489">
      <w:pPr>
        <w:rPr>
          <w:sz w:val="22"/>
          <w:szCs w:val="22"/>
        </w:rPr>
      </w:pPr>
    </w:p>
    <w:p w14:paraId="294F6849" w14:textId="77777777" w:rsidR="00326489" w:rsidRPr="00540F78" w:rsidRDefault="00326489" w:rsidP="00326489">
      <w:pPr>
        <w:rPr>
          <w:sz w:val="22"/>
          <w:szCs w:val="22"/>
        </w:rPr>
      </w:pPr>
      <w:r w:rsidRPr="00540F78">
        <w:rPr>
          <w:sz w:val="22"/>
          <w:szCs w:val="22"/>
        </w:rPr>
        <w:t xml:space="preserve">Il/La sottoscritto/a, consapevole delle sanzioni previste in caso di dichiarazione mendace (art. 76 del D.P.R. n. 445/00 e artt. 483, 485, 489 e 496 C.P.), </w:t>
      </w:r>
    </w:p>
    <w:p w14:paraId="6660828C" w14:textId="77777777" w:rsidR="00326489" w:rsidRPr="00540F78" w:rsidRDefault="00326489" w:rsidP="00326489">
      <w:pPr>
        <w:jc w:val="center"/>
        <w:rPr>
          <w:sz w:val="22"/>
          <w:szCs w:val="22"/>
        </w:rPr>
      </w:pPr>
      <w:r w:rsidRPr="00540F78">
        <w:rPr>
          <w:sz w:val="22"/>
          <w:szCs w:val="22"/>
        </w:rPr>
        <w:t>DICHIARA</w:t>
      </w:r>
    </w:p>
    <w:p w14:paraId="1F7D2062" w14:textId="77777777" w:rsidR="00326489" w:rsidRPr="00540F78" w:rsidRDefault="00326489" w:rsidP="00326489">
      <w:pPr>
        <w:rPr>
          <w:sz w:val="22"/>
          <w:szCs w:val="22"/>
        </w:rPr>
      </w:pPr>
    </w:p>
    <w:p w14:paraId="1E501C2E" w14:textId="77777777" w:rsidR="00326489" w:rsidRPr="00540F78" w:rsidRDefault="00326489" w:rsidP="00326489">
      <w:pPr>
        <w:jc w:val="both"/>
        <w:rPr>
          <w:sz w:val="22"/>
          <w:szCs w:val="22"/>
        </w:rPr>
      </w:pPr>
      <w:r w:rsidRPr="00540F78">
        <w:rPr>
          <w:sz w:val="22"/>
          <w:szCs w:val="22"/>
        </w:rPr>
        <w:t xml:space="preserve">infine, che tutti i dati riportati nella presente domanda e nel curriculum vitae, resi ai sensi degli artt. 46 e 47 del D.P.R. 28.12.2000, n. 445, corrispondono a verità. </w:t>
      </w:r>
    </w:p>
    <w:p w14:paraId="0255DC9E" w14:textId="77777777" w:rsidR="00326489" w:rsidRPr="00540F78" w:rsidRDefault="00326489" w:rsidP="00326489">
      <w:pPr>
        <w:rPr>
          <w:sz w:val="22"/>
          <w:szCs w:val="22"/>
        </w:rPr>
      </w:pPr>
    </w:p>
    <w:p w14:paraId="32FD4CF3" w14:textId="77777777" w:rsidR="00326489" w:rsidRPr="00540F78" w:rsidRDefault="00326489" w:rsidP="00326489">
      <w:pPr>
        <w:rPr>
          <w:sz w:val="22"/>
          <w:szCs w:val="22"/>
        </w:rPr>
      </w:pPr>
      <w:r w:rsidRPr="00540F78">
        <w:rPr>
          <w:sz w:val="22"/>
          <w:szCs w:val="22"/>
        </w:rPr>
        <w:t xml:space="preserve">Luogo e data ________________________ </w:t>
      </w:r>
      <w:r w:rsidRPr="00540F78">
        <w:rPr>
          <w:sz w:val="22"/>
          <w:szCs w:val="22"/>
        </w:rPr>
        <w:tab/>
      </w:r>
      <w:r w:rsidRPr="00540F78">
        <w:rPr>
          <w:sz w:val="22"/>
          <w:szCs w:val="22"/>
        </w:rPr>
        <w:tab/>
        <w:t>Firma _______________________________</w:t>
      </w:r>
    </w:p>
    <w:p w14:paraId="3A7DDEEC" w14:textId="77777777" w:rsidR="00326489" w:rsidRPr="00540F78" w:rsidRDefault="00326489" w:rsidP="00326489">
      <w:pPr>
        <w:jc w:val="both"/>
        <w:rPr>
          <w:sz w:val="22"/>
          <w:szCs w:val="22"/>
        </w:rPr>
      </w:pPr>
    </w:p>
    <w:p w14:paraId="09DDC9A5" w14:textId="77777777" w:rsidR="00326489" w:rsidRPr="00540F78" w:rsidRDefault="00326489" w:rsidP="00326489">
      <w:pPr>
        <w:rPr>
          <w:sz w:val="22"/>
          <w:szCs w:val="22"/>
        </w:rPr>
      </w:pPr>
    </w:p>
    <w:sectPr w:rsidR="00326489" w:rsidRPr="00540F78" w:rsidSect="0084748E">
      <w:footerReference w:type="even" r:id="rId8"/>
      <w:footerReference w:type="default" r:id="rId9"/>
      <w:pgSz w:w="11907" w:h="16839" w:code="9"/>
      <w:pgMar w:top="851" w:right="1134" w:bottom="284" w:left="992" w:header="567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44CD" w14:textId="77777777" w:rsidR="008E6610" w:rsidRDefault="008E6610">
      <w:r>
        <w:separator/>
      </w:r>
    </w:p>
  </w:endnote>
  <w:endnote w:type="continuationSeparator" w:id="0">
    <w:p w14:paraId="6B991436" w14:textId="77777777" w:rsidR="008E6610" w:rsidRDefault="008E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B42C" w14:textId="77777777" w:rsidR="00253075" w:rsidRDefault="008A721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5307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307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2972FCB7" w14:textId="77777777" w:rsidR="00253075" w:rsidRDefault="00253075">
    <w:pPr>
      <w:pStyle w:val="Pidipagina"/>
    </w:pPr>
  </w:p>
  <w:p w14:paraId="3B55AE5B" w14:textId="77777777" w:rsidR="00253075" w:rsidRDefault="00253075"/>
  <w:p w14:paraId="610EA389" w14:textId="77777777" w:rsidR="00253075" w:rsidRDefault="002530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05E1" w14:textId="77777777" w:rsidR="00253075" w:rsidRDefault="00253075">
    <w:pPr>
      <w:pStyle w:val="Pidipagina"/>
      <w:jc w:val="right"/>
    </w:pPr>
  </w:p>
  <w:p w14:paraId="4EB03086" w14:textId="77777777" w:rsidR="00253075" w:rsidRDefault="00D51075" w:rsidP="00D51075">
    <w:pPr>
      <w:pStyle w:val="Pidipagina"/>
      <w:tabs>
        <w:tab w:val="clear" w:pos="4819"/>
        <w:tab w:val="clear" w:pos="9638"/>
        <w:tab w:val="left" w:pos="2154"/>
      </w:tabs>
    </w:pPr>
    <w:r>
      <w:tab/>
    </w:r>
    <w:r w:rsidR="00B37231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17D810B" wp14:editId="06CC5B0A">
              <wp:simplePos x="0" y="0"/>
              <wp:positionH relativeFrom="margin">
                <wp:posOffset>-281305</wp:posOffset>
              </wp:positionH>
              <wp:positionV relativeFrom="paragraph">
                <wp:posOffset>-86995</wp:posOffset>
              </wp:positionV>
              <wp:extent cx="7200265" cy="629920"/>
              <wp:effectExtent l="4445" t="0" r="0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7200265" cy="629920"/>
                        <a:chOff x="0" y="0"/>
                        <a:chExt cx="57549" cy="5038"/>
                      </a:xfrm>
                    </wpg:grpSpPr>
                    <wpg:grpSp>
                      <wpg:cNvPr id="2" name="Gruppo 2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9" cy="5038"/>
                          <a:chOff x="0" y="0"/>
                          <a:chExt cx="57549" cy="5038"/>
                        </a:xfrm>
                      </wpg:grpSpPr>
                      <wps:wsp>
                        <wps:cNvPr id="3" name="Rettangolo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49" cy="50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45720" tIns="45720" rIns="4572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2" y="730"/>
                            <a:ext cx="53914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wps:wsp>
                      <wps:cNvPr id="5" name="Connettore diritto 8"/>
                      <wps:cNvCnPr>
                        <a:cxnSpLocks noChangeShapeType="1"/>
                      </wps:cNvCnPr>
                      <wps:spPr bwMode="auto">
                        <a:xfrm>
                          <a:off x="1167" y="203"/>
                          <a:ext cx="5438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E938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D98E60B" id="Gruppo 3" o:spid="_x0000_s1026" style="position:absolute;margin-left:-22.15pt;margin-top:-6.85pt;width:566.95pt;height:49.6pt;z-index:25165926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" strokeweight="1pt">
                  <v:stroke miterlimit="4"/>
                  <v:imagedata r:id="rId2" o:title=""/>
                  <v:path arrowok="t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    <v:stroke joinstyle="miter"/>
              </v:lin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D847A" w14:textId="77777777" w:rsidR="008E6610" w:rsidRDefault="008E6610">
      <w:r>
        <w:separator/>
      </w:r>
    </w:p>
  </w:footnote>
  <w:footnote w:type="continuationSeparator" w:id="0">
    <w:p w14:paraId="737B1188" w14:textId="77777777" w:rsidR="008E6610" w:rsidRDefault="008E6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395763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2" w:hanging="180"/>
      </w:pPr>
      <w:rPr>
        <w:rFonts w:cs="Times New Roman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40A26"/>
    <w:multiLevelType w:val="hybridMultilevel"/>
    <w:tmpl w:val="2AB84F24"/>
    <w:lvl w:ilvl="0" w:tplc="96829A8C">
      <w:start w:val="1"/>
      <w:numFmt w:val="decimal"/>
      <w:lvlText w:val="%1)"/>
      <w:lvlJc w:val="left"/>
      <w:pPr>
        <w:ind w:left="110" w:hanging="207"/>
      </w:pPr>
      <w:rPr>
        <w:rFonts w:ascii="Calibri Light" w:eastAsia="Calibri Light" w:hAnsi="Calibri Light" w:cs="Calibri Light" w:hint="default"/>
        <w:w w:val="99"/>
        <w:sz w:val="20"/>
        <w:szCs w:val="20"/>
        <w:lang w:val="it-IT" w:eastAsia="en-US" w:bidi="ar-SA"/>
      </w:rPr>
    </w:lvl>
    <w:lvl w:ilvl="1" w:tplc="579A4478">
      <w:numFmt w:val="bullet"/>
      <w:lvlText w:val="•"/>
      <w:lvlJc w:val="left"/>
      <w:pPr>
        <w:ind w:left="432" w:hanging="207"/>
      </w:pPr>
      <w:rPr>
        <w:rFonts w:hint="default"/>
        <w:lang w:val="it-IT" w:eastAsia="en-US" w:bidi="ar-SA"/>
      </w:rPr>
    </w:lvl>
    <w:lvl w:ilvl="2" w:tplc="4282C5A6">
      <w:numFmt w:val="bullet"/>
      <w:lvlText w:val="•"/>
      <w:lvlJc w:val="left"/>
      <w:pPr>
        <w:ind w:left="745" w:hanging="207"/>
      </w:pPr>
      <w:rPr>
        <w:rFonts w:hint="default"/>
        <w:lang w:val="it-IT" w:eastAsia="en-US" w:bidi="ar-SA"/>
      </w:rPr>
    </w:lvl>
    <w:lvl w:ilvl="3" w:tplc="165E52F4">
      <w:numFmt w:val="bullet"/>
      <w:lvlText w:val="•"/>
      <w:lvlJc w:val="left"/>
      <w:pPr>
        <w:ind w:left="1058" w:hanging="207"/>
      </w:pPr>
      <w:rPr>
        <w:rFonts w:hint="default"/>
        <w:lang w:val="it-IT" w:eastAsia="en-US" w:bidi="ar-SA"/>
      </w:rPr>
    </w:lvl>
    <w:lvl w:ilvl="4" w:tplc="E58CDA80">
      <w:numFmt w:val="bullet"/>
      <w:lvlText w:val="•"/>
      <w:lvlJc w:val="left"/>
      <w:pPr>
        <w:ind w:left="1371" w:hanging="207"/>
      </w:pPr>
      <w:rPr>
        <w:rFonts w:hint="default"/>
        <w:lang w:val="it-IT" w:eastAsia="en-US" w:bidi="ar-SA"/>
      </w:rPr>
    </w:lvl>
    <w:lvl w:ilvl="5" w:tplc="E12CD252">
      <w:numFmt w:val="bullet"/>
      <w:lvlText w:val="•"/>
      <w:lvlJc w:val="left"/>
      <w:pPr>
        <w:ind w:left="1684" w:hanging="207"/>
      </w:pPr>
      <w:rPr>
        <w:rFonts w:hint="default"/>
        <w:lang w:val="it-IT" w:eastAsia="en-US" w:bidi="ar-SA"/>
      </w:rPr>
    </w:lvl>
    <w:lvl w:ilvl="6" w:tplc="0DD03DF2">
      <w:numFmt w:val="bullet"/>
      <w:lvlText w:val="•"/>
      <w:lvlJc w:val="left"/>
      <w:pPr>
        <w:ind w:left="1996" w:hanging="207"/>
      </w:pPr>
      <w:rPr>
        <w:rFonts w:hint="default"/>
        <w:lang w:val="it-IT" w:eastAsia="en-US" w:bidi="ar-SA"/>
      </w:rPr>
    </w:lvl>
    <w:lvl w:ilvl="7" w:tplc="CA9672B4">
      <w:numFmt w:val="bullet"/>
      <w:lvlText w:val="•"/>
      <w:lvlJc w:val="left"/>
      <w:pPr>
        <w:ind w:left="2309" w:hanging="207"/>
      </w:pPr>
      <w:rPr>
        <w:rFonts w:hint="default"/>
        <w:lang w:val="it-IT" w:eastAsia="en-US" w:bidi="ar-SA"/>
      </w:rPr>
    </w:lvl>
    <w:lvl w:ilvl="8" w:tplc="C27EFB0E">
      <w:numFmt w:val="bullet"/>
      <w:lvlText w:val="•"/>
      <w:lvlJc w:val="left"/>
      <w:pPr>
        <w:ind w:left="2622" w:hanging="207"/>
      </w:pPr>
      <w:rPr>
        <w:rFonts w:hint="default"/>
        <w:lang w:val="it-IT" w:eastAsia="en-US" w:bidi="ar-SA"/>
      </w:r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E3EDB"/>
    <w:multiLevelType w:val="hybridMultilevel"/>
    <w:tmpl w:val="49FA8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6FBB"/>
    <w:multiLevelType w:val="hybridMultilevel"/>
    <w:tmpl w:val="4CEEC97A"/>
    <w:lvl w:ilvl="0" w:tplc="E1040608">
      <w:start w:val="1"/>
      <w:numFmt w:val="decimal"/>
      <w:lvlText w:val="%1)"/>
      <w:lvlJc w:val="left"/>
      <w:pPr>
        <w:ind w:left="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983C92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A00C2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0209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4752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1CFAC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08CD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2A32C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46B90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C8D467F"/>
    <w:multiLevelType w:val="hybridMultilevel"/>
    <w:tmpl w:val="0ED45C3A"/>
    <w:lvl w:ilvl="0" w:tplc="4EA0DD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9C0367"/>
    <w:multiLevelType w:val="hybridMultilevel"/>
    <w:tmpl w:val="35464B52"/>
    <w:lvl w:ilvl="0" w:tplc="D9B213C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E56FF"/>
    <w:multiLevelType w:val="hybridMultilevel"/>
    <w:tmpl w:val="98847786"/>
    <w:lvl w:ilvl="0" w:tplc="17BA84A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D0530D7"/>
    <w:multiLevelType w:val="multilevel"/>
    <w:tmpl w:val="FFFFFFFF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29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1" w15:restartNumberingAfterBreak="0">
    <w:nsid w:val="496861F2"/>
    <w:multiLevelType w:val="hybridMultilevel"/>
    <w:tmpl w:val="1C16E082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780E1D36">
      <w:start w:val="1"/>
      <w:numFmt w:val="decimal"/>
      <w:lvlText w:val="%2."/>
      <w:lvlJc w:val="left"/>
      <w:pPr>
        <w:ind w:left="2123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2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A73AA"/>
    <w:multiLevelType w:val="hybridMultilevel"/>
    <w:tmpl w:val="54385D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7069A"/>
    <w:multiLevelType w:val="hybridMultilevel"/>
    <w:tmpl w:val="BF6AF90A"/>
    <w:lvl w:ilvl="0" w:tplc="C05C0D8E">
      <w:start w:val="1"/>
      <w:numFmt w:val="decimal"/>
      <w:lvlText w:val="%1)"/>
      <w:lvlJc w:val="left"/>
      <w:pPr>
        <w:ind w:left="361" w:hanging="250"/>
      </w:pPr>
      <w:rPr>
        <w:rFonts w:ascii="Calibri Light" w:eastAsia="Calibri Light" w:hAnsi="Calibri Light" w:cs="Calibri Light" w:hint="default"/>
        <w:w w:val="100"/>
        <w:sz w:val="24"/>
        <w:szCs w:val="24"/>
        <w:lang w:val="it-IT" w:eastAsia="en-US" w:bidi="ar-SA"/>
      </w:rPr>
    </w:lvl>
    <w:lvl w:ilvl="1" w:tplc="51302336">
      <w:numFmt w:val="bullet"/>
      <w:lvlText w:val="•"/>
      <w:lvlJc w:val="left"/>
      <w:pPr>
        <w:ind w:left="1312" w:hanging="250"/>
      </w:pPr>
      <w:rPr>
        <w:rFonts w:hint="default"/>
        <w:lang w:val="it-IT" w:eastAsia="en-US" w:bidi="ar-SA"/>
      </w:rPr>
    </w:lvl>
    <w:lvl w:ilvl="2" w:tplc="0F9C376A">
      <w:numFmt w:val="bullet"/>
      <w:lvlText w:val="•"/>
      <w:lvlJc w:val="left"/>
      <w:pPr>
        <w:ind w:left="2265" w:hanging="250"/>
      </w:pPr>
      <w:rPr>
        <w:rFonts w:hint="default"/>
        <w:lang w:val="it-IT" w:eastAsia="en-US" w:bidi="ar-SA"/>
      </w:rPr>
    </w:lvl>
    <w:lvl w:ilvl="3" w:tplc="6DA4B4FC">
      <w:numFmt w:val="bullet"/>
      <w:lvlText w:val="•"/>
      <w:lvlJc w:val="left"/>
      <w:pPr>
        <w:ind w:left="3217" w:hanging="250"/>
      </w:pPr>
      <w:rPr>
        <w:rFonts w:hint="default"/>
        <w:lang w:val="it-IT" w:eastAsia="en-US" w:bidi="ar-SA"/>
      </w:rPr>
    </w:lvl>
    <w:lvl w:ilvl="4" w:tplc="986E57C0">
      <w:numFmt w:val="bullet"/>
      <w:lvlText w:val="•"/>
      <w:lvlJc w:val="left"/>
      <w:pPr>
        <w:ind w:left="4170" w:hanging="250"/>
      </w:pPr>
      <w:rPr>
        <w:rFonts w:hint="default"/>
        <w:lang w:val="it-IT" w:eastAsia="en-US" w:bidi="ar-SA"/>
      </w:rPr>
    </w:lvl>
    <w:lvl w:ilvl="5" w:tplc="DA7A1950">
      <w:numFmt w:val="bullet"/>
      <w:lvlText w:val="•"/>
      <w:lvlJc w:val="left"/>
      <w:pPr>
        <w:ind w:left="5123" w:hanging="250"/>
      </w:pPr>
      <w:rPr>
        <w:rFonts w:hint="default"/>
        <w:lang w:val="it-IT" w:eastAsia="en-US" w:bidi="ar-SA"/>
      </w:rPr>
    </w:lvl>
    <w:lvl w:ilvl="6" w:tplc="8E303CD0">
      <w:numFmt w:val="bullet"/>
      <w:lvlText w:val="•"/>
      <w:lvlJc w:val="left"/>
      <w:pPr>
        <w:ind w:left="6075" w:hanging="250"/>
      </w:pPr>
      <w:rPr>
        <w:rFonts w:hint="default"/>
        <w:lang w:val="it-IT" w:eastAsia="en-US" w:bidi="ar-SA"/>
      </w:rPr>
    </w:lvl>
    <w:lvl w:ilvl="7" w:tplc="5B30B9DE">
      <w:numFmt w:val="bullet"/>
      <w:lvlText w:val="•"/>
      <w:lvlJc w:val="left"/>
      <w:pPr>
        <w:ind w:left="7028" w:hanging="250"/>
      </w:pPr>
      <w:rPr>
        <w:rFonts w:hint="default"/>
        <w:lang w:val="it-IT" w:eastAsia="en-US" w:bidi="ar-SA"/>
      </w:rPr>
    </w:lvl>
    <w:lvl w:ilvl="8" w:tplc="FA6EDE98">
      <w:numFmt w:val="bullet"/>
      <w:lvlText w:val="•"/>
      <w:lvlJc w:val="left"/>
      <w:pPr>
        <w:ind w:left="7981" w:hanging="250"/>
      </w:pPr>
      <w:rPr>
        <w:rFonts w:hint="default"/>
        <w:lang w:val="it-IT" w:eastAsia="en-US" w:bidi="ar-SA"/>
      </w:rPr>
    </w:lvl>
  </w:abstractNum>
  <w:abstractNum w:abstractNumId="40" w15:restartNumberingAfterBreak="0">
    <w:nsid w:val="6FFF6809"/>
    <w:multiLevelType w:val="hybridMultilevel"/>
    <w:tmpl w:val="EA94D2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B5233"/>
    <w:multiLevelType w:val="hybridMultilevel"/>
    <w:tmpl w:val="FBCEB26E"/>
    <w:lvl w:ilvl="0" w:tplc="4EA0DD8A">
      <w:start w:val="3"/>
      <w:numFmt w:val="bullet"/>
      <w:lvlText w:val="-"/>
      <w:lvlJc w:val="left"/>
      <w:pPr>
        <w:ind w:left="77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3350A0D"/>
    <w:multiLevelType w:val="hybridMultilevel"/>
    <w:tmpl w:val="5CEAD8C2"/>
    <w:lvl w:ilvl="0" w:tplc="C3CC22F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D099B"/>
    <w:multiLevelType w:val="hybridMultilevel"/>
    <w:tmpl w:val="49F81C28"/>
    <w:lvl w:ilvl="0" w:tplc="0410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1"/>
  </w:num>
  <w:num w:numId="5">
    <w:abstractNumId w:val="2"/>
  </w:num>
  <w:num w:numId="6">
    <w:abstractNumId w:val="15"/>
  </w:num>
  <w:num w:numId="7">
    <w:abstractNumId w:val="10"/>
  </w:num>
  <w:num w:numId="8">
    <w:abstractNumId w:val="30"/>
  </w:num>
  <w:num w:numId="9">
    <w:abstractNumId w:val="13"/>
  </w:num>
  <w:num w:numId="10">
    <w:abstractNumId w:val="45"/>
  </w:num>
  <w:num w:numId="11">
    <w:abstractNumId w:val="27"/>
  </w:num>
  <w:num w:numId="12">
    <w:abstractNumId w:val="7"/>
  </w:num>
  <w:num w:numId="13">
    <w:abstractNumId w:val="8"/>
  </w:num>
  <w:num w:numId="14">
    <w:abstractNumId w:val="5"/>
  </w:num>
  <w:num w:numId="15">
    <w:abstractNumId w:val="20"/>
  </w:num>
  <w:num w:numId="16">
    <w:abstractNumId w:val="38"/>
  </w:num>
  <w:num w:numId="17">
    <w:abstractNumId w:val="9"/>
  </w:num>
  <w:num w:numId="18">
    <w:abstractNumId w:val="29"/>
  </w:num>
  <w:num w:numId="19">
    <w:abstractNumId w:val="3"/>
  </w:num>
  <w:num w:numId="20">
    <w:abstractNumId w:val="4"/>
  </w:num>
  <w:num w:numId="21">
    <w:abstractNumId w:val="16"/>
  </w:num>
  <w:num w:numId="22">
    <w:abstractNumId w:val="19"/>
  </w:num>
  <w:num w:numId="23">
    <w:abstractNumId w:val="22"/>
  </w:num>
  <w:num w:numId="24">
    <w:abstractNumId w:val="33"/>
  </w:num>
  <w:num w:numId="25">
    <w:abstractNumId w:val="12"/>
  </w:num>
  <w:num w:numId="26">
    <w:abstractNumId w:val="35"/>
  </w:num>
  <w:num w:numId="27">
    <w:abstractNumId w:val="32"/>
  </w:num>
  <w:num w:numId="28">
    <w:abstractNumId w:val="36"/>
  </w:num>
  <w:num w:numId="29">
    <w:abstractNumId w:val="28"/>
  </w:num>
  <w:num w:numId="30">
    <w:abstractNumId w:val="18"/>
  </w:num>
  <w:num w:numId="31">
    <w:abstractNumId w:val="23"/>
  </w:num>
  <w:num w:numId="32">
    <w:abstractNumId w:val="42"/>
  </w:num>
  <w:num w:numId="33">
    <w:abstractNumId w:val="11"/>
  </w:num>
  <w:num w:numId="34">
    <w:abstractNumId w:val="25"/>
  </w:num>
  <w:num w:numId="35">
    <w:abstractNumId w:val="28"/>
  </w:num>
  <w:num w:numId="36">
    <w:abstractNumId w:val="28"/>
  </w:num>
  <w:num w:numId="37">
    <w:abstractNumId w:val="43"/>
  </w:num>
  <w:num w:numId="38">
    <w:abstractNumId w:val="34"/>
  </w:num>
  <w:num w:numId="39">
    <w:abstractNumId w:val="31"/>
  </w:num>
  <w:num w:numId="40">
    <w:abstractNumId w:val="44"/>
  </w:num>
  <w:num w:numId="41">
    <w:abstractNumId w:val="17"/>
  </w:num>
  <w:num w:numId="42">
    <w:abstractNumId w:val="14"/>
  </w:num>
  <w:num w:numId="43">
    <w:abstractNumId w:val="40"/>
  </w:num>
  <w:num w:numId="44">
    <w:abstractNumId w:val="37"/>
  </w:num>
  <w:num w:numId="45">
    <w:abstractNumId w:val="41"/>
  </w:num>
  <w:num w:numId="46">
    <w:abstractNumId w:val="39"/>
  </w:num>
  <w:num w:numId="47">
    <w:abstractNumId w:val="26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051"/>
    <w:rsid w:val="000160C2"/>
    <w:rsid w:val="00016658"/>
    <w:rsid w:val="00020560"/>
    <w:rsid w:val="00020CEE"/>
    <w:rsid w:val="00021EB3"/>
    <w:rsid w:val="0003012A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AD1"/>
    <w:rsid w:val="000564C9"/>
    <w:rsid w:val="000566D8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6E9A"/>
    <w:rsid w:val="000C7368"/>
    <w:rsid w:val="000D1AFB"/>
    <w:rsid w:val="000D2DE7"/>
    <w:rsid w:val="000D5BE5"/>
    <w:rsid w:val="000E1E4D"/>
    <w:rsid w:val="000E246B"/>
    <w:rsid w:val="000E446C"/>
    <w:rsid w:val="000E79A2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0568"/>
    <w:rsid w:val="00101744"/>
    <w:rsid w:val="00104CEA"/>
    <w:rsid w:val="00112288"/>
    <w:rsid w:val="00112BBD"/>
    <w:rsid w:val="00114DF5"/>
    <w:rsid w:val="0012335E"/>
    <w:rsid w:val="0012384B"/>
    <w:rsid w:val="001260DF"/>
    <w:rsid w:val="00126EE3"/>
    <w:rsid w:val="00131078"/>
    <w:rsid w:val="00132B57"/>
    <w:rsid w:val="001335C6"/>
    <w:rsid w:val="00133C52"/>
    <w:rsid w:val="00135167"/>
    <w:rsid w:val="001352AB"/>
    <w:rsid w:val="00135A5B"/>
    <w:rsid w:val="001376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5F6F"/>
    <w:rsid w:val="00167B2F"/>
    <w:rsid w:val="00167C80"/>
    <w:rsid w:val="00170582"/>
    <w:rsid w:val="00174486"/>
    <w:rsid w:val="00174541"/>
    <w:rsid w:val="00175FFB"/>
    <w:rsid w:val="00177D7A"/>
    <w:rsid w:val="00182723"/>
    <w:rsid w:val="00185A49"/>
    <w:rsid w:val="00186225"/>
    <w:rsid w:val="0018773E"/>
    <w:rsid w:val="00187DDB"/>
    <w:rsid w:val="00191CA1"/>
    <w:rsid w:val="00193D13"/>
    <w:rsid w:val="001A1C16"/>
    <w:rsid w:val="001A5909"/>
    <w:rsid w:val="001A6378"/>
    <w:rsid w:val="001B1257"/>
    <w:rsid w:val="001B1415"/>
    <w:rsid w:val="001B484F"/>
    <w:rsid w:val="001B6BEB"/>
    <w:rsid w:val="001B7378"/>
    <w:rsid w:val="001C0302"/>
    <w:rsid w:val="001C6C49"/>
    <w:rsid w:val="001D02B9"/>
    <w:rsid w:val="001D4B64"/>
    <w:rsid w:val="001D6B50"/>
    <w:rsid w:val="001D7254"/>
    <w:rsid w:val="001E4C11"/>
    <w:rsid w:val="001E52E4"/>
    <w:rsid w:val="001F1443"/>
    <w:rsid w:val="001F16A2"/>
    <w:rsid w:val="001F207B"/>
    <w:rsid w:val="001F64E3"/>
    <w:rsid w:val="001F6C2D"/>
    <w:rsid w:val="00200883"/>
    <w:rsid w:val="00207849"/>
    <w:rsid w:val="00210607"/>
    <w:rsid w:val="00211108"/>
    <w:rsid w:val="00211E42"/>
    <w:rsid w:val="00213B82"/>
    <w:rsid w:val="00213C1D"/>
    <w:rsid w:val="0021559E"/>
    <w:rsid w:val="0021619C"/>
    <w:rsid w:val="00217C76"/>
    <w:rsid w:val="00222A56"/>
    <w:rsid w:val="002247FE"/>
    <w:rsid w:val="00225146"/>
    <w:rsid w:val="00226CB3"/>
    <w:rsid w:val="00231380"/>
    <w:rsid w:val="0023285D"/>
    <w:rsid w:val="002329C2"/>
    <w:rsid w:val="00240337"/>
    <w:rsid w:val="00241C23"/>
    <w:rsid w:val="0024391D"/>
    <w:rsid w:val="00253075"/>
    <w:rsid w:val="0025352F"/>
    <w:rsid w:val="002539BB"/>
    <w:rsid w:val="00254790"/>
    <w:rsid w:val="00255CE2"/>
    <w:rsid w:val="0025698C"/>
    <w:rsid w:val="0026467A"/>
    <w:rsid w:val="00265864"/>
    <w:rsid w:val="002700D7"/>
    <w:rsid w:val="002703FE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0B12"/>
    <w:rsid w:val="002A6748"/>
    <w:rsid w:val="002B0440"/>
    <w:rsid w:val="002B13C0"/>
    <w:rsid w:val="002B206B"/>
    <w:rsid w:val="002B3171"/>
    <w:rsid w:val="002B684C"/>
    <w:rsid w:val="002C1C92"/>
    <w:rsid w:val="002C1E86"/>
    <w:rsid w:val="002C4F5D"/>
    <w:rsid w:val="002C6A93"/>
    <w:rsid w:val="002D472B"/>
    <w:rsid w:val="002D473A"/>
    <w:rsid w:val="002D522C"/>
    <w:rsid w:val="002D786D"/>
    <w:rsid w:val="002E1891"/>
    <w:rsid w:val="002E1DEB"/>
    <w:rsid w:val="002E5DB6"/>
    <w:rsid w:val="002F49B3"/>
    <w:rsid w:val="002F66C4"/>
    <w:rsid w:val="00300F45"/>
    <w:rsid w:val="00304B62"/>
    <w:rsid w:val="003055E7"/>
    <w:rsid w:val="0030701D"/>
    <w:rsid w:val="00326489"/>
    <w:rsid w:val="0032665C"/>
    <w:rsid w:val="003369C8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51C6"/>
    <w:rsid w:val="00376169"/>
    <w:rsid w:val="00380B8B"/>
    <w:rsid w:val="003824FF"/>
    <w:rsid w:val="00382EC8"/>
    <w:rsid w:val="00383ADD"/>
    <w:rsid w:val="00392E1C"/>
    <w:rsid w:val="0039523B"/>
    <w:rsid w:val="00395933"/>
    <w:rsid w:val="003A007F"/>
    <w:rsid w:val="003A01DE"/>
    <w:rsid w:val="003A1779"/>
    <w:rsid w:val="003A3221"/>
    <w:rsid w:val="003A433E"/>
    <w:rsid w:val="003A5D3A"/>
    <w:rsid w:val="003B79E2"/>
    <w:rsid w:val="003C0DE3"/>
    <w:rsid w:val="003C60F6"/>
    <w:rsid w:val="003C61F5"/>
    <w:rsid w:val="003C7A75"/>
    <w:rsid w:val="003D0374"/>
    <w:rsid w:val="003D4352"/>
    <w:rsid w:val="003E18F4"/>
    <w:rsid w:val="003E29B5"/>
    <w:rsid w:val="003E2DA4"/>
    <w:rsid w:val="003E2E35"/>
    <w:rsid w:val="003E5C3C"/>
    <w:rsid w:val="003E5C47"/>
    <w:rsid w:val="003F2D21"/>
    <w:rsid w:val="003F3BBC"/>
    <w:rsid w:val="003F5439"/>
    <w:rsid w:val="004076E9"/>
    <w:rsid w:val="00414813"/>
    <w:rsid w:val="00416DC1"/>
    <w:rsid w:val="004208C7"/>
    <w:rsid w:val="00422B9D"/>
    <w:rsid w:val="004243AA"/>
    <w:rsid w:val="0042568D"/>
    <w:rsid w:val="0042676C"/>
    <w:rsid w:val="004307A5"/>
    <w:rsid w:val="0043092D"/>
    <w:rsid w:val="00430C48"/>
    <w:rsid w:val="00433881"/>
    <w:rsid w:val="00433CB5"/>
    <w:rsid w:val="00435CFB"/>
    <w:rsid w:val="00441BE4"/>
    <w:rsid w:val="0044224C"/>
    <w:rsid w:val="0044278A"/>
    <w:rsid w:val="00443639"/>
    <w:rsid w:val="00446355"/>
    <w:rsid w:val="0044774A"/>
    <w:rsid w:val="004551EE"/>
    <w:rsid w:val="004556CC"/>
    <w:rsid w:val="004563DD"/>
    <w:rsid w:val="00456EB4"/>
    <w:rsid w:val="00462440"/>
    <w:rsid w:val="004652D3"/>
    <w:rsid w:val="004657B2"/>
    <w:rsid w:val="004722C2"/>
    <w:rsid w:val="00473A05"/>
    <w:rsid w:val="004808E1"/>
    <w:rsid w:val="00484CE2"/>
    <w:rsid w:val="00485D17"/>
    <w:rsid w:val="00487F6E"/>
    <w:rsid w:val="004914CB"/>
    <w:rsid w:val="00495A93"/>
    <w:rsid w:val="00497369"/>
    <w:rsid w:val="004A080E"/>
    <w:rsid w:val="004A49AE"/>
    <w:rsid w:val="004A5D71"/>
    <w:rsid w:val="004A786E"/>
    <w:rsid w:val="004B09C3"/>
    <w:rsid w:val="004B4538"/>
    <w:rsid w:val="004B5569"/>
    <w:rsid w:val="004B62EF"/>
    <w:rsid w:val="004C01A7"/>
    <w:rsid w:val="004D18E3"/>
    <w:rsid w:val="004D1C0F"/>
    <w:rsid w:val="004D539A"/>
    <w:rsid w:val="004E105E"/>
    <w:rsid w:val="004E6955"/>
    <w:rsid w:val="004F07A8"/>
    <w:rsid w:val="004F0BDC"/>
    <w:rsid w:val="004F3956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45FD"/>
    <w:rsid w:val="00525018"/>
    <w:rsid w:val="00526196"/>
    <w:rsid w:val="005263CD"/>
    <w:rsid w:val="0052773A"/>
    <w:rsid w:val="00527AAD"/>
    <w:rsid w:val="00532A1E"/>
    <w:rsid w:val="00535EF8"/>
    <w:rsid w:val="00540F78"/>
    <w:rsid w:val="00541407"/>
    <w:rsid w:val="00543DF4"/>
    <w:rsid w:val="00547C3A"/>
    <w:rsid w:val="00551462"/>
    <w:rsid w:val="0055169E"/>
    <w:rsid w:val="005528BF"/>
    <w:rsid w:val="005534DE"/>
    <w:rsid w:val="005540B3"/>
    <w:rsid w:val="0055517D"/>
    <w:rsid w:val="00557E4E"/>
    <w:rsid w:val="005603E9"/>
    <w:rsid w:val="00560F4E"/>
    <w:rsid w:val="00561EFF"/>
    <w:rsid w:val="00565200"/>
    <w:rsid w:val="0056698E"/>
    <w:rsid w:val="00566D97"/>
    <w:rsid w:val="00567484"/>
    <w:rsid w:val="00567DE5"/>
    <w:rsid w:val="00567E59"/>
    <w:rsid w:val="00576F0F"/>
    <w:rsid w:val="00583A1F"/>
    <w:rsid w:val="00585647"/>
    <w:rsid w:val="00585A3D"/>
    <w:rsid w:val="00585C3D"/>
    <w:rsid w:val="00591CC1"/>
    <w:rsid w:val="005A1916"/>
    <w:rsid w:val="005A4B10"/>
    <w:rsid w:val="005A5AB6"/>
    <w:rsid w:val="005A7F30"/>
    <w:rsid w:val="005B65B5"/>
    <w:rsid w:val="005C0AC0"/>
    <w:rsid w:val="005C77DE"/>
    <w:rsid w:val="005D742D"/>
    <w:rsid w:val="005E0503"/>
    <w:rsid w:val="005E12B3"/>
    <w:rsid w:val="005E1624"/>
    <w:rsid w:val="005E1D00"/>
    <w:rsid w:val="005E1E0C"/>
    <w:rsid w:val="005E2288"/>
    <w:rsid w:val="005E3236"/>
    <w:rsid w:val="005E387E"/>
    <w:rsid w:val="005E53CE"/>
    <w:rsid w:val="005E721D"/>
    <w:rsid w:val="005F1955"/>
    <w:rsid w:val="005F5051"/>
    <w:rsid w:val="005F72D5"/>
    <w:rsid w:val="006008A3"/>
    <w:rsid w:val="00604D3F"/>
    <w:rsid w:val="00605CA8"/>
    <w:rsid w:val="00605DE5"/>
    <w:rsid w:val="00606B2E"/>
    <w:rsid w:val="006077BF"/>
    <w:rsid w:val="00607877"/>
    <w:rsid w:val="006105EA"/>
    <w:rsid w:val="00613E0F"/>
    <w:rsid w:val="006149C4"/>
    <w:rsid w:val="006167AA"/>
    <w:rsid w:val="0062260B"/>
    <w:rsid w:val="0062483F"/>
    <w:rsid w:val="00626D2D"/>
    <w:rsid w:val="00632BF9"/>
    <w:rsid w:val="00632F5C"/>
    <w:rsid w:val="00635CBB"/>
    <w:rsid w:val="006378DA"/>
    <w:rsid w:val="00637EE7"/>
    <w:rsid w:val="00647912"/>
    <w:rsid w:val="0065050C"/>
    <w:rsid w:val="00652716"/>
    <w:rsid w:val="006545AD"/>
    <w:rsid w:val="0065467C"/>
    <w:rsid w:val="0065643C"/>
    <w:rsid w:val="00660340"/>
    <w:rsid w:val="006621BC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232B"/>
    <w:rsid w:val="00683118"/>
    <w:rsid w:val="00690009"/>
    <w:rsid w:val="00690C3B"/>
    <w:rsid w:val="00691032"/>
    <w:rsid w:val="00692070"/>
    <w:rsid w:val="006A0432"/>
    <w:rsid w:val="006A149B"/>
    <w:rsid w:val="006A23DD"/>
    <w:rsid w:val="006A4EB3"/>
    <w:rsid w:val="006A73FD"/>
    <w:rsid w:val="006B0653"/>
    <w:rsid w:val="006B162F"/>
    <w:rsid w:val="006B2F2A"/>
    <w:rsid w:val="006B4A50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E5C5E"/>
    <w:rsid w:val="006E65E9"/>
    <w:rsid w:val="006E6B2E"/>
    <w:rsid w:val="006F05B1"/>
    <w:rsid w:val="006F17EE"/>
    <w:rsid w:val="007018B7"/>
    <w:rsid w:val="00705188"/>
    <w:rsid w:val="00706853"/>
    <w:rsid w:val="00706DD4"/>
    <w:rsid w:val="00710D1C"/>
    <w:rsid w:val="007118B5"/>
    <w:rsid w:val="00717756"/>
    <w:rsid w:val="007238C0"/>
    <w:rsid w:val="0072474A"/>
    <w:rsid w:val="00725408"/>
    <w:rsid w:val="00725B27"/>
    <w:rsid w:val="00725C14"/>
    <w:rsid w:val="0072785A"/>
    <w:rsid w:val="00730741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5835"/>
    <w:rsid w:val="00796D2C"/>
    <w:rsid w:val="007A06EC"/>
    <w:rsid w:val="007A3EDB"/>
    <w:rsid w:val="007B4259"/>
    <w:rsid w:val="007B4C06"/>
    <w:rsid w:val="007B55F2"/>
    <w:rsid w:val="007B59D8"/>
    <w:rsid w:val="007C09AC"/>
    <w:rsid w:val="007C4C5B"/>
    <w:rsid w:val="007C6510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338B"/>
    <w:rsid w:val="007F51A7"/>
    <w:rsid w:val="007F5DF0"/>
    <w:rsid w:val="007F6DF6"/>
    <w:rsid w:val="007F7236"/>
    <w:rsid w:val="00801BA6"/>
    <w:rsid w:val="00811416"/>
    <w:rsid w:val="00815D29"/>
    <w:rsid w:val="00821B7B"/>
    <w:rsid w:val="00821BBE"/>
    <w:rsid w:val="00824CE9"/>
    <w:rsid w:val="0082652D"/>
    <w:rsid w:val="008303A6"/>
    <w:rsid w:val="00831FA2"/>
    <w:rsid w:val="00832733"/>
    <w:rsid w:val="00834538"/>
    <w:rsid w:val="0083680A"/>
    <w:rsid w:val="00842499"/>
    <w:rsid w:val="00842E3A"/>
    <w:rsid w:val="008459E3"/>
    <w:rsid w:val="00845A94"/>
    <w:rsid w:val="0084748E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C6C"/>
    <w:rsid w:val="00875E5A"/>
    <w:rsid w:val="008764FC"/>
    <w:rsid w:val="008805AA"/>
    <w:rsid w:val="00881E62"/>
    <w:rsid w:val="00883FF4"/>
    <w:rsid w:val="00893F81"/>
    <w:rsid w:val="00894D01"/>
    <w:rsid w:val="008976D9"/>
    <w:rsid w:val="00897BDF"/>
    <w:rsid w:val="008A1E97"/>
    <w:rsid w:val="008A25A6"/>
    <w:rsid w:val="008A721C"/>
    <w:rsid w:val="008B1FC8"/>
    <w:rsid w:val="008B37FD"/>
    <w:rsid w:val="008B6767"/>
    <w:rsid w:val="008B67E9"/>
    <w:rsid w:val="008C0440"/>
    <w:rsid w:val="008C1400"/>
    <w:rsid w:val="008D0909"/>
    <w:rsid w:val="008D1317"/>
    <w:rsid w:val="008E0DE5"/>
    <w:rsid w:val="008E6610"/>
    <w:rsid w:val="008E6C9F"/>
    <w:rsid w:val="008E6D70"/>
    <w:rsid w:val="008E7578"/>
    <w:rsid w:val="008E7E9E"/>
    <w:rsid w:val="008F28B1"/>
    <w:rsid w:val="008F2B59"/>
    <w:rsid w:val="008F3CD8"/>
    <w:rsid w:val="008F5DF8"/>
    <w:rsid w:val="008F7B5F"/>
    <w:rsid w:val="009040BF"/>
    <w:rsid w:val="0090455C"/>
    <w:rsid w:val="00906BD1"/>
    <w:rsid w:val="009105E1"/>
    <w:rsid w:val="0091078D"/>
    <w:rsid w:val="00910B6B"/>
    <w:rsid w:val="00923596"/>
    <w:rsid w:val="009246DD"/>
    <w:rsid w:val="00927708"/>
    <w:rsid w:val="0093048C"/>
    <w:rsid w:val="00933D46"/>
    <w:rsid w:val="0093431C"/>
    <w:rsid w:val="00940667"/>
    <w:rsid w:val="00941128"/>
    <w:rsid w:val="00942D93"/>
    <w:rsid w:val="009454DE"/>
    <w:rsid w:val="00947939"/>
    <w:rsid w:val="00953206"/>
    <w:rsid w:val="00955B20"/>
    <w:rsid w:val="00956EC5"/>
    <w:rsid w:val="009646A9"/>
    <w:rsid w:val="00964DE6"/>
    <w:rsid w:val="00971485"/>
    <w:rsid w:val="0097360E"/>
    <w:rsid w:val="00980B3C"/>
    <w:rsid w:val="0098483C"/>
    <w:rsid w:val="0098594E"/>
    <w:rsid w:val="00986B21"/>
    <w:rsid w:val="00990253"/>
    <w:rsid w:val="00990DB4"/>
    <w:rsid w:val="009944D6"/>
    <w:rsid w:val="009958CB"/>
    <w:rsid w:val="00997984"/>
    <w:rsid w:val="00997C40"/>
    <w:rsid w:val="009A0D66"/>
    <w:rsid w:val="009B2F7D"/>
    <w:rsid w:val="009B31B2"/>
    <w:rsid w:val="009B3956"/>
    <w:rsid w:val="009C54FA"/>
    <w:rsid w:val="009C660E"/>
    <w:rsid w:val="009C723F"/>
    <w:rsid w:val="009D0487"/>
    <w:rsid w:val="009D102B"/>
    <w:rsid w:val="009D1F88"/>
    <w:rsid w:val="009D1FFB"/>
    <w:rsid w:val="009D21BE"/>
    <w:rsid w:val="009D22EB"/>
    <w:rsid w:val="009D2CF7"/>
    <w:rsid w:val="009D3B61"/>
    <w:rsid w:val="009D42CC"/>
    <w:rsid w:val="009D7632"/>
    <w:rsid w:val="009E092B"/>
    <w:rsid w:val="009F0ED6"/>
    <w:rsid w:val="009F477B"/>
    <w:rsid w:val="00A023CC"/>
    <w:rsid w:val="00A10524"/>
    <w:rsid w:val="00A106C2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4FCA"/>
    <w:rsid w:val="00A378A6"/>
    <w:rsid w:val="00A403C5"/>
    <w:rsid w:val="00A41940"/>
    <w:rsid w:val="00A41BEA"/>
    <w:rsid w:val="00A43ED8"/>
    <w:rsid w:val="00A443F4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128D"/>
    <w:rsid w:val="00A62F2B"/>
    <w:rsid w:val="00A6464D"/>
    <w:rsid w:val="00A65DF8"/>
    <w:rsid w:val="00A71E4F"/>
    <w:rsid w:val="00A727A8"/>
    <w:rsid w:val="00A7411A"/>
    <w:rsid w:val="00A74725"/>
    <w:rsid w:val="00A76733"/>
    <w:rsid w:val="00A909FA"/>
    <w:rsid w:val="00A90F34"/>
    <w:rsid w:val="00A91C14"/>
    <w:rsid w:val="00A94720"/>
    <w:rsid w:val="00A94E66"/>
    <w:rsid w:val="00AA3F35"/>
    <w:rsid w:val="00AA6CCD"/>
    <w:rsid w:val="00AB3F38"/>
    <w:rsid w:val="00AB76C8"/>
    <w:rsid w:val="00AC107F"/>
    <w:rsid w:val="00AC21A5"/>
    <w:rsid w:val="00AC4022"/>
    <w:rsid w:val="00AC62CF"/>
    <w:rsid w:val="00AD07E7"/>
    <w:rsid w:val="00AD28CB"/>
    <w:rsid w:val="00AD540E"/>
    <w:rsid w:val="00AD5D24"/>
    <w:rsid w:val="00AE366E"/>
    <w:rsid w:val="00AE6A54"/>
    <w:rsid w:val="00AF52DE"/>
    <w:rsid w:val="00AF7FB6"/>
    <w:rsid w:val="00B00628"/>
    <w:rsid w:val="00B00B0E"/>
    <w:rsid w:val="00B00E23"/>
    <w:rsid w:val="00B016A4"/>
    <w:rsid w:val="00B037E8"/>
    <w:rsid w:val="00B03CC7"/>
    <w:rsid w:val="00B03CC9"/>
    <w:rsid w:val="00B05C53"/>
    <w:rsid w:val="00B10633"/>
    <w:rsid w:val="00B122F3"/>
    <w:rsid w:val="00B2135B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37231"/>
    <w:rsid w:val="00B419CF"/>
    <w:rsid w:val="00B4439D"/>
    <w:rsid w:val="00B51184"/>
    <w:rsid w:val="00B53156"/>
    <w:rsid w:val="00B65801"/>
    <w:rsid w:val="00B671DC"/>
    <w:rsid w:val="00B833F2"/>
    <w:rsid w:val="00B87A3D"/>
    <w:rsid w:val="00B90CAE"/>
    <w:rsid w:val="00B92B95"/>
    <w:rsid w:val="00BA0781"/>
    <w:rsid w:val="00BA0C66"/>
    <w:rsid w:val="00BA532D"/>
    <w:rsid w:val="00BA6212"/>
    <w:rsid w:val="00BA6627"/>
    <w:rsid w:val="00BB0CD6"/>
    <w:rsid w:val="00BB1BF6"/>
    <w:rsid w:val="00BB1CEF"/>
    <w:rsid w:val="00BB38A7"/>
    <w:rsid w:val="00BB6BE2"/>
    <w:rsid w:val="00BB7893"/>
    <w:rsid w:val="00BC1536"/>
    <w:rsid w:val="00BC2E01"/>
    <w:rsid w:val="00BD0C93"/>
    <w:rsid w:val="00BD5445"/>
    <w:rsid w:val="00BE038A"/>
    <w:rsid w:val="00BE3423"/>
    <w:rsid w:val="00BE52DF"/>
    <w:rsid w:val="00BE61D5"/>
    <w:rsid w:val="00BE6544"/>
    <w:rsid w:val="00BF34F4"/>
    <w:rsid w:val="00BF44F4"/>
    <w:rsid w:val="00BF4919"/>
    <w:rsid w:val="00BF4A50"/>
    <w:rsid w:val="00C01F45"/>
    <w:rsid w:val="00C02BED"/>
    <w:rsid w:val="00C05548"/>
    <w:rsid w:val="00C06666"/>
    <w:rsid w:val="00C0754E"/>
    <w:rsid w:val="00C07B27"/>
    <w:rsid w:val="00C07DDD"/>
    <w:rsid w:val="00C20594"/>
    <w:rsid w:val="00C231BE"/>
    <w:rsid w:val="00C23432"/>
    <w:rsid w:val="00C243CD"/>
    <w:rsid w:val="00C24770"/>
    <w:rsid w:val="00C30415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4A00"/>
    <w:rsid w:val="00C85681"/>
    <w:rsid w:val="00C9066B"/>
    <w:rsid w:val="00C90958"/>
    <w:rsid w:val="00C925E4"/>
    <w:rsid w:val="00CA1AF3"/>
    <w:rsid w:val="00CA4313"/>
    <w:rsid w:val="00CA7616"/>
    <w:rsid w:val="00CB2568"/>
    <w:rsid w:val="00CB5774"/>
    <w:rsid w:val="00CB5D21"/>
    <w:rsid w:val="00CC066E"/>
    <w:rsid w:val="00CC0C95"/>
    <w:rsid w:val="00CC34E5"/>
    <w:rsid w:val="00CC6D2D"/>
    <w:rsid w:val="00CC6F06"/>
    <w:rsid w:val="00CC72EB"/>
    <w:rsid w:val="00CC75F8"/>
    <w:rsid w:val="00CD05C5"/>
    <w:rsid w:val="00CD4229"/>
    <w:rsid w:val="00CD68F1"/>
    <w:rsid w:val="00CE06A9"/>
    <w:rsid w:val="00CE126E"/>
    <w:rsid w:val="00CE4668"/>
    <w:rsid w:val="00CE4CDA"/>
    <w:rsid w:val="00CF00AC"/>
    <w:rsid w:val="00CF2CD9"/>
    <w:rsid w:val="00CF2DCA"/>
    <w:rsid w:val="00CF5402"/>
    <w:rsid w:val="00CF7F52"/>
    <w:rsid w:val="00D004A3"/>
    <w:rsid w:val="00D02160"/>
    <w:rsid w:val="00D0520A"/>
    <w:rsid w:val="00D05358"/>
    <w:rsid w:val="00D10633"/>
    <w:rsid w:val="00D14590"/>
    <w:rsid w:val="00D1518D"/>
    <w:rsid w:val="00D1714E"/>
    <w:rsid w:val="00D23AEA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075"/>
    <w:rsid w:val="00D51CD2"/>
    <w:rsid w:val="00D52F60"/>
    <w:rsid w:val="00D5621E"/>
    <w:rsid w:val="00D566BB"/>
    <w:rsid w:val="00D572E2"/>
    <w:rsid w:val="00D6154E"/>
    <w:rsid w:val="00D617C4"/>
    <w:rsid w:val="00D646B2"/>
    <w:rsid w:val="00D6537A"/>
    <w:rsid w:val="00D660F9"/>
    <w:rsid w:val="00D72EEE"/>
    <w:rsid w:val="00D76A56"/>
    <w:rsid w:val="00D81C29"/>
    <w:rsid w:val="00D82D6E"/>
    <w:rsid w:val="00D832A9"/>
    <w:rsid w:val="00D91878"/>
    <w:rsid w:val="00D920A3"/>
    <w:rsid w:val="00D924DE"/>
    <w:rsid w:val="00D94D0B"/>
    <w:rsid w:val="00D9743E"/>
    <w:rsid w:val="00D977C5"/>
    <w:rsid w:val="00DA277A"/>
    <w:rsid w:val="00DA7448"/>
    <w:rsid w:val="00DA7978"/>
    <w:rsid w:val="00DA7EDD"/>
    <w:rsid w:val="00DB215F"/>
    <w:rsid w:val="00DB4F33"/>
    <w:rsid w:val="00DB71F1"/>
    <w:rsid w:val="00DC08C8"/>
    <w:rsid w:val="00DC09F0"/>
    <w:rsid w:val="00DD1F91"/>
    <w:rsid w:val="00DD4630"/>
    <w:rsid w:val="00DD463E"/>
    <w:rsid w:val="00DD704B"/>
    <w:rsid w:val="00DD7F0F"/>
    <w:rsid w:val="00DE0AB9"/>
    <w:rsid w:val="00DE0DE2"/>
    <w:rsid w:val="00DE1505"/>
    <w:rsid w:val="00DE1DFC"/>
    <w:rsid w:val="00DE2294"/>
    <w:rsid w:val="00DE3307"/>
    <w:rsid w:val="00DE791F"/>
    <w:rsid w:val="00DE7E87"/>
    <w:rsid w:val="00DF0084"/>
    <w:rsid w:val="00DF7B0B"/>
    <w:rsid w:val="00DF7E8D"/>
    <w:rsid w:val="00E03E10"/>
    <w:rsid w:val="00E0452F"/>
    <w:rsid w:val="00E0597F"/>
    <w:rsid w:val="00E06895"/>
    <w:rsid w:val="00E0713E"/>
    <w:rsid w:val="00E103FF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1DF4"/>
    <w:rsid w:val="00E6339B"/>
    <w:rsid w:val="00E66FC1"/>
    <w:rsid w:val="00E674BE"/>
    <w:rsid w:val="00E709C7"/>
    <w:rsid w:val="00E72F8E"/>
    <w:rsid w:val="00E73B87"/>
    <w:rsid w:val="00E74814"/>
    <w:rsid w:val="00E7672F"/>
    <w:rsid w:val="00E85A5A"/>
    <w:rsid w:val="00E872D0"/>
    <w:rsid w:val="00E94697"/>
    <w:rsid w:val="00E97626"/>
    <w:rsid w:val="00EA0230"/>
    <w:rsid w:val="00EA1DFD"/>
    <w:rsid w:val="00EA28E1"/>
    <w:rsid w:val="00EA2DCA"/>
    <w:rsid w:val="00EA358E"/>
    <w:rsid w:val="00EA39BB"/>
    <w:rsid w:val="00EA50F6"/>
    <w:rsid w:val="00EB06EB"/>
    <w:rsid w:val="00EB0B8B"/>
    <w:rsid w:val="00EB1521"/>
    <w:rsid w:val="00EB2A39"/>
    <w:rsid w:val="00EB52E0"/>
    <w:rsid w:val="00EB6253"/>
    <w:rsid w:val="00EC303F"/>
    <w:rsid w:val="00EC3183"/>
    <w:rsid w:val="00ED03F7"/>
    <w:rsid w:val="00ED1016"/>
    <w:rsid w:val="00ED5317"/>
    <w:rsid w:val="00ED65F7"/>
    <w:rsid w:val="00EE1C45"/>
    <w:rsid w:val="00EE2CF3"/>
    <w:rsid w:val="00EE76B4"/>
    <w:rsid w:val="00EF30AB"/>
    <w:rsid w:val="00EF617D"/>
    <w:rsid w:val="00F04C4F"/>
    <w:rsid w:val="00F07F9B"/>
    <w:rsid w:val="00F1445C"/>
    <w:rsid w:val="00F15A7D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27A6"/>
    <w:rsid w:val="00F43473"/>
    <w:rsid w:val="00F4348F"/>
    <w:rsid w:val="00F4475D"/>
    <w:rsid w:val="00F4792C"/>
    <w:rsid w:val="00F52F0D"/>
    <w:rsid w:val="00F52FF5"/>
    <w:rsid w:val="00F555D6"/>
    <w:rsid w:val="00F55BB6"/>
    <w:rsid w:val="00F55BE0"/>
    <w:rsid w:val="00F634E8"/>
    <w:rsid w:val="00F645F8"/>
    <w:rsid w:val="00F744B8"/>
    <w:rsid w:val="00F74C9B"/>
    <w:rsid w:val="00F77EAF"/>
    <w:rsid w:val="00F800D7"/>
    <w:rsid w:val="00F8229C"/>
    <w:rsid w:val="00F92334"/>
    <w:rsid w:val="00F93D68"/>
    <w:rsid w:val="00F95EBA"/>
    <w:rsid w:val="00F97F53"/>
    <w:rsid w:val="00FA166C"/>
    <w:rsid w:val="00FA6381"/>
    <w:rsid w:val="00FA6860"/>
    <w:rsid w:val="00FA6D4E"/>
    <w:rsid w:val="00FB1989"/>
    <w:rsid w:val="00FB410D"/>
    <w:rsid w:val="00FB619F"/>
    <w:rsid w:val="00FB66F5"/>
    <w:rsid w:val="00FB79E4"/>
    <w:rsid w:val="00FC095E"/>
    <w:rsid w:val="00FC2222"/>
    <w:rsid w:val="00FC357E"/>
    <w:rsid w:val="00FC4A7C"/>
    <w:rsid w:val="00FC5A91"/>
    <w:rsid w:val="00FC5CFC"/>
    <w:rsid w:val="00FC6BE5"/>
    <w:rsid w:val="00FC70BB"/>
    <w:rsid w:val="00FC7FCD"/>
    <w:rsid w:val="00FD22B9"/>
    <w:rsid w:val="00FD2E56"/>
    <w:rsid w:val="00FD4C5B"/>
    <w:rsid w:val="00FD6CF1"/>
    <w:rsid w:val="00FD726E"/>
    <w:rsid w:val="00FD75B5"/>
    <w:rsid w:val="00FE017F"/>
    <w:rsid w:val="00FE1FB6"/>
    <w:rsid w:val="00FE38E9"/>
    <w:rsid w:val="00FE3B14"/>
    <w:rsid w:val="00FF0D7E"/>
    <w:rsid w:val="00FF0EEE"/>
    <w:rsid w:val="00FF18CF"/>
    <w:rsid w:val="00FF29C7"/>
    <w:rsid w:val="00FF2FBA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7E38186"/>
  <w15:docId w15:val="{1268CCDE-F938-4E16-8617-B5E7BE52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25B27"/>
  </w:style>
  <w:style w:type="paragraph" w:styleId="Titolo1">
    <w:name w:val="heading 1"/>
    <w:basedOn w:val="Normale"/>
    <w:next w:val="Normale"/>
    <w:qFormat/>
    <w:rsid w:val="00DB4F3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DB4F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DB4F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DB4F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DB4F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DB4F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DB4F33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DB4F33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DB4F33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DB4F33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B4F33"/>
  </w:style>
  <w:style w:type="character" w:styleId="Collegamentoipertestuale">
    <w:name w:val="Hyperlink"/>
    <w:rsid w:val="00DB4F33"/>
    <w:rPr>
      <w:color w:val="0000FF"/>
      <w:u w:val="single"/>
    </w:rPr>
  </w:style>
  <w:style w:type="paragraph" w:customStyle="1" w:styleId="Corpodeltesto1">
    <w:name w:val="Corpo del testo1"/>
    <w:basedOn w:val="Normale"/>
    <w:rsid w:val="00DB4F33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DB4F33"/>
  </w:style>
  <w:style w:type="character" w:styleId="Rimandonotaapidipagina">
    <w:name w:val="footnote reference"/>
    <w:semiHidden/>
    <w:rsid w:val="00DB4F33"/>
    <w:rPr>
      <w:vertAlign w:val="superscript"/>
    </w:rPr>
  </w:style>
  <w:style w:type="paragraph" w:styleId="Intestazione">
    <w:name w:val="header"/>
    <w:basedOn w:val="Normale"/>
    <w:rsid w:val="00DB4F33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mma">
    <w:name w:val="Comma"/>
    <w:basedOn w:val="Paragrafoelenco"/>
    <w:link w:val="CommaCarattere"/>
    <w:qFormat/>
    <w:rsid w:val="006A23DD"/>
    <w:pPr>
      <w:numPr>
        <w:numId w:val="29"/>
      </w:numPr>
      <w:spacing w:after="24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6A23DD"/>
    <w:rPr>
      <w:rFonts w:ascii="Calibri" w:hAnsi="Calibri"/>
      <w:sz w:val="22"/>
      <w:szCs w:val="22"/>
      <w:lang w:eastAsia="en-US"/>
    </w:rPr>
  </w:style>
  <w:style w:type="paragraph" w:customStyle="1" w:styleId="Articolo">
    <w:name w:val="Articolo"/>
    <w:basedOn w:val="Normale"/>
    <w:link w:val="ArticoloCarattere"/>
    <w:qFormat/>
    <w:rsid w:val="0039523B"/>
    <w:pPr>
      <w:spacing w:after="120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locked/>
    <w:rsid w:val="0039523B"/>
    <w:rPr>
      <w:rFonts w:ascii="Calibri" w:hAnsi="Calibri" w:cs="Calibri"/>
      <w:b/>
      <w:bCs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A1DFD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5C0AC0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51C6"/>
  </w:style>
  <w:style w:type="table" w:customStyle="1" w:styleId="TableGrid">
    <w:name w:val="TableGrid"/>
    <w:rsid w:val="00725B2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E6506-335A-4602-9969-37ECF881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4673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3</cp:revision>
  <cp:lastPrinted>2023-11-21T15:35:00Z</cp:lastPrinted>
  <dcterms:created xsi:type="dcterms:W3CDTF">2025-05-30T11:12:00Z</dcterms:created>
  <dcterms:modified xsi:type="dcterms:W3CDTF">2025-05-30T12:29:00Z</dcterms:modified>
</cp:coreProperties>
</file>